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FA3FF" w14:textId="77777777" w:rsidR="002C50C7" w:rsidRDefault="002C50C7" w:rsidP="00C63FAD">
      <w:pPr>
        <w:jc w:val="center"/>
        <w:rPr>
          <w:sz w:val="20"/>
        </w:rPr>
      </w:pPr>
      <w:proofErr w:type="spellStart"/>
      <w:r w:rsidRPr="002C50C7">
        <w:rPr>
          <w:sz w:val="20"/>
        </w:rPr>
        <w:t>Документ</w:t>
      </w:r>
      <w:proofErr w:type="spellEnd"/>
      <w:r w:rsidRPr="002C50C7">
        <w:rPr>
          <w:sz w:val="20"/>
        </w:rPr>
        <w:t xml:space="preserve"> </w:t>
      </w:r>
      <w:proofErr w:type="spellStart"/>
      <w:r w:rsidRPr="002C50C7">
        <w:rPr>
          <w:sz w:val="20"/>
        </w:rPr>
        <w:t>који</w:t>
      </w:r>
      <w:proofErr w:type="spellEnd"/>
      <w:r w:rsidRPr="002C50C7">
        <w:rPr>
          <w:sz w:val="20"/>
        </w:rPr>
        <w:t xml:space="preserve"> </w:t>
      </w:r>
      <w:proofErr w:type="spellStart"/>
      <w:r w:rsidRPr="002C50C7">
        <w:rPr>
          <w:sz w:val="20"/>
        </w:rPr>
        <w:t>наручилац</w:t>
      </w:r>
      <w:proofErr w:type="spellEnd"/>
      <w:r w:rsidRPr="002C50C7">
        <w:rPr>
          <w:sz w:val="20"/>
        </w:rPr>
        <w:t xml:space="preserve"> </w:t>
      </w:r>
      <w:proofErr w:type="spellStart"/>
      <w:r w:rsidRPr="002C50C7">
        <w:rPr>
          <w:sz w:val="20"/>
        </w:rPr>
        <w:t>попуњава</w:t>
      </w:r>
      <w:proofErr w:type="spellEnd"/>
      <w:r w:rsidRPr="002C50C7">
        <w:rPr>
          <w:sz w:val="20"/>
        </w:rPr>
        <w:t xml:space="preserve"> и </w:t>
      </w:r>
      <w:proofErr w:type="spellStart"/>
      <w:r w:rsidRPr="002C50C7">
        <w:rPr>
          <w:sz w:val="20"/>
        </w:rPr>
        <w:t>објављује</w:t>
      </w:r>
      <w:proofErr w:type="spellEnd"/>
      <w:r w:rsidRPr="002C50C7">
        <w:rPr>
          <w:sz w:val="20"/>
        </w:rPr>
        <w:t xml:space="preserve"> </w:t>
      </w:r>
      <w:proofErr w:type="spellStart"/>
      <w:r w:rsidRPr="002C50C7">
        <w:rPr>
          <w:sz w:val="20"/>
        </w:rPr>
        <w:t>након</w:t>
      </w:r>
      <w:proofErr w:type="spellEnd"/>
      <w:r w:rsidRPr="002C50C7">
        <w:rPr>
          <w:sz w:val="20"/>
        </w:rPr>
        <w:t xml:space="preserve"> </w:t>
      </w:r>
      <w:proofErr w:type="spellStart"/>
      <w:r w:rsidRPr="002C50C7">
        <w:rPr>
          <w:sz w:val="20"/>
        </w:rPr>
        <w:t>доделе</w:t>
      </w:r>
      <w:proofErr w:type="spellEnd"/>
      <w:r w:rsidRPr="002C50C7">
        <w:rPr>
          <w:sz w:val="20"/>
        </w:rPr>
        <w:t xml:space="preserve"> </w:t>
      </w:r>
      <w:proofErr w:type="spellStart"/>
      <w:r w:rsidRPr="002C50C7">
        <w:rPr>
          <w:sz w:val="20"/>
        </w:rPr>
        <w:t>уговора</w:t>
      </w:r>
      <w:proofErr w:type="spellEnd"/>
    </w:p>
    <w:p w14:paraId="3CF32994" w14:textId="77777777" w:rsidR="00204689" w:rsidRPr="00C63FAD" w:rsidRDefault="00A336B6" w:rsidP="00C63FAD">
      <w:pPr>
        <w:jc w:val="center"/>
        <w:rPr>
          <w:sz w:val="20"/>
        </w:rPr>
      </w:pPr>
      <w:r>
        <w:rPr>
          <w:noProof/>
          <w:snapToGrid/>
          <w:sz w:val="20"/>
        </w:rPr>
        <w:pict w14:anchorId="31268942">
          <v:line id="_x0000_s2050" style="position:absolute;left:0;text-align:left;z-index:251657728" from="-.75pt,30pt" to="467.25pt,30.05pt" o:allowincell="f" strokecolor="#d4d4d4" strokeweight="1.75pt">
            <v:shadow on="t" origin=",32385f" offset="0,-1pt"/>
          </v:line>
        </w:pict>
      </w:r>
    </w:p>
    <w:p w14:paraId="578EF898" w14:textId="77777777" w:rsidR="006D1592" w:rsidRDefault="006D1592" w:rsidP="006D1592">
      <w:pPr>
        <w:spacing w:before="240" w:after="240"/>
        <w:jc w:val="center"/>
        <w:rPr>
          <w:b/>
          <w:sz w:val="28"/>
          <w:highlight w:val="yellow"/>
        </w:rPr>
      </w:pPr>
    </w:p>
    <w:p w14:paraId="22E3B34A" w14:textId="77777777" w:rsidR="002C50C7" w:rsidRDefault="002C50C7" w:rsidP="00C63FAD">
      <w:pPr>
        <w:spacing w:before="300"/>
        <w:jc w:val="center"/>
        <w:rPr>
          <w:rStyle w:val="Strong"/>
          <w:sz w:val="28"/>
          <w:szCs w:val="28"/>
        </w:rPr>
      </w:pPr>
      <w:r w:rsidRPr="002C50C7">
        <w:rPr>
          <w:rStyle w:val="Strong"/>
          <w:sz w:val="28"/>
          <w:szCs w:val="28"/>
        </w:rPr>
        <w:t>ОБАВЕШТЕЊЕ О ДОДЕЛИ УГОВОРА О УСЛУГАМА</w:t>
      </w:r>
    </w:p>
    <w:p w14:paraId="1461F015" w14:textId="77777777" w:rsidR="002C50C7" w:rsidRDefault="002C50C7" w:rsidP="00A832D3">
      <w:pPr>
        <w:spacing w:after="720"/>
        <w:jc w:val="both"/>
        <w:rPr>
          <w:rStyle w:val="Strong"/>
          <w:b w:val="0"/>
          <w:bCs/>
          <w:szCs w:val="24"/>
        </w:rPr>
      </w:pPr>
      <w:proofErr w:type="spellStart"/>
      <w:r w:rsidRPr="002C50C7">
        <w:rPr>
          <w:rStyle w:val="Strong"/>
          <w:b w:val="0"/>
          <w:bCs/>
          <w:szCs w:val="24"/>
        </w:rPr>
        <w:t>Обезбеђење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хотелског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пансиона</w:t>
      </w:r>
      <w:proofErr w:type="spellEnd"/>
      <w:r w:rsidRPr="002C50C7">
        <w:rPr>
          <w:rStyle w:val="Strong"/>
          <w:b w:val="0"/>
          <w:bCs/>
          <w:szCs w:val="24"/>
        </w:rPr>
        <w:t xml:space="preserve"> и </w:t>
      </w:r>
      <w:proofErr w:type="spellStart"/>
      <w:r w:rsidRPr="002C50C7">
        <w:rPr>
          <w:rStyle w:val="Strong"/>
          <w:b w:val="0"/>
          <w:bCs/>
          <w:szCs w:val="24"/>
        </w:rPr>
        <w:t>смештаја</w:t>
      </w:r>
      <w:proofErr w:type="spellEnd"/>
      <w:r w:rsidRPr="002C50C7">
        <w:rPr>
          <w:rStyle w:val="Strong"/>
          <w:b w:val="0"/>
          <w:bCs/>
          <w:szCs w:val="24"/>
        </w:rPr>
        <w:t xml:space="preserve">, </w:t>
      </w:r>
      <w:proofErr w:type="spellStart"/>
      <w:r w:rsidRPr="002C50C7">
        <w:rPr>
          <w:rStyle w:val="Strong"/>
          <w:b w:val="0"/>
          <w:bCs/>
          <w:szCs w:val="24"/>
        </w:rPr>
        <w:t>организација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семинара</w:t>
      </w:r>
      <w:proofErr w:type="spellEnd"/>
      <w:r w:rsidRPr="002C50C7">
        <w:rPr>
          <w:rStyle w:val="Strong"/>
          <w:b w:val="0"/>
          <w:bCs/>
          <w:szCs w:val="24"/>
        </w:rPr>
        <w:t xml:space="preserve"> и </w:t>
      </w:r>
      <w:proofErr w:type="spellStart"/>
      <w:r w:rsidRPr="002C50C7">
        <w:rPr>
          <w:rStyle w:val="Strong"/>
          <w:b w:val="0"/>
          <w:bCs/>
          <w:szCs w:val="24"/>
        </w:rPr>
        <w:t>обука</w:t>
      </w:r>
      <w:proofErr w:type="spellEnd"/>
      <w:r w:rsidRPr="002C50C7">
        <w:rPr>
          <w:rStyle w:val="Strong"/>
          <w:b w:val="0"/>
          <w:bCs/>
          <w:szCs w:val="24"/>
        </w:rPr>
        <w:t xml:space="preserve">, </w:t>
      </w:r>
      <w:proofErr w:type="spellStart"/>
      <w:r w:rsidRPr="002C50C7">
        <w:rPr>
          <w:rStyle w:val="Strong"/>
          <w:b w:val="0"/>
          <w:bCs/>
          <w:szCs w:val="24"/>
        </w:rPr>
        <w:t>пружање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превоза</w:t>
      </w:r>
      <w:proofErr w:type="spellEnd"/>
      <w:r w:rsidRPr="002C50C7">
        <w:rPr>
          <w:rStyle w:val="Strong"/>
          <w:b w:val="0"/>
          <w:bCs/>
          <w:szCs w:val="24"/>
        </w:rPr>
        <w:t xml:space="preserve"> и </w:t>
      </w:r>
      <w:proofErr w:type="spellStart"/>
      <w:r w:rsidRPr="002C50C7">
        <w:rPr>
          <w:rStyle w:val="Strong"/>
          <w:b w:val="0"/>
          <w:bCs/>
          <w:szCs w:val="24"/>
        </w:rPr>
        <w:t>сличних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услуга</w:t>
      </w:r>
      <w:proofErr w:type="spellEnd"/>
      <w:r w:rsidRPr="002C50C7">
        <w:rPr>
          <w:rStyle w:val="Strong"/>
          <w:b w:val="0"/>
          <w:bCs/>
          <w:szCs w:val="24"/>
        </w:rPr>
        <w:t xml:space="preserve"> у </w:t>
      </w:r>
      <w:proofErr w:type="spellStart"/>
      <w:r w:rsidRPr="002C50C7">
        <w:rPr>
          <w:rStyle w:val="Strong"/>
          <w:b w:val="0"/>
          <w:bCs/>
          <w:szCs w:val="24"/>
        </w:rPr>
        <w:t>оквиру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имплементације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Националног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програма</w:t>
      </w:r>
      <w:proofErr w:type="spellEnd"/>
      <w:r w:rsidRPr="002C50C7">
        <w:rPr>
          <w:rStyle w:val="Strong"/>
          <w:b w:val="0"/>
          <w:bCs/>
          <w:szCs w:val="24"/>
        </w:rPr>
        <w:t xml:space="preserve"> ИПА 2018 </w:t>
      </w:r>
      <w:proofErr w:type="spellStart"/>
      <w:r w:rsidRPr="002C50C7">
        <w:rPr>
          <w:rStyle w:val="Strong"/>
          <w:b w:val="0"/>
          <w:bCs/>
          <w:szCs w:val="24"/>
        </w:rPr>
        <w:t>на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захтев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корисника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Републичког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завода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за</w:t>
      </w:r>
      <w:proofErr w:type="spellEnd"/>
      <w:r w:rsidRPr="002C50C7">
        <w:rPr>
          <w:rStyle w:val="Strong"/>
          <w:b w:val="0"/>
          <w:bCs/>
          <w:szCs w:val="24"/>
        </w:rPr>
        <w:t xml:space="preserve"> </w:t>
      </w:r>
      <w:proofErr w:type="spellStart"/>
      <w:r w:rsidRPr="002C50C7">
        <w:rPr>
          <w:rStyle w:val="Strong"/>
          <w:b w:val="0"/>
          <w:bCs/>
          <w:szCs w:val="24"/>
        </w:rPr>
        <w:t>статистику</w:t>
      </w:r>
      <w:proofErr w:type="spellEnd"/>
    </w:p>
    <w:p w14:paraId="0C441313" w14:textId="77777777" w:rsidR="002C50C7" w:rsidRDefault="002C50C7" w:rsidP="00C63FAD">
      <w:pPr>
        <w:spacing w:after="720"/>
        <w:jc w:val="center"/>
        <w:rPr>
          <w:rStyle w:val="Strong"/>
          <w:sz w:val="28"/>
          <w:szCs w:val="28"/>
        </w:rPr>
      </w:pPr>
      <w:proofErr w:type="spellStart"/>
      <w:r w:rsidRPr="002C50C7">
        <w:rPr>
          <w:rStyle w:val="Strong"/>
          <w:sz w:val="28"/>
          <w:szCs w:val="28"/>
        </w:rPr>
        <w:t>Београд</w:t>
      </w:r>
      <w:proofErr w:type="spellEnd"/>
      <w:r w:rsidRPr="002C50C7">
        <w:rPr>
          <w:rStyle w:val="Strong"/>
          <w:sz w:val="28"/>
          <w:szCs w:val="28"/>
        </w:rPr>
        <w:t xml:space="preserve">, </w:t>
      </w:r>
      <w:proofErr w:type="spellStart"/>
      <w:r w:rsidRPr="002C50C7">
        <w:rPr>
          <w:rStyle w:val="Strong"/>
          <w:sz w:val="28"/>
          <w:szCs w:val="28"/>
        </w:rPr>
        <w:t>Србија</w:t>
      </w:r>
      <w:proofErr w:type="spellEnd"/>
      <w:r w:rsidRPr="002C50C7">
        <w:rPr>
          <w:rStyle w:val="Strong"/>
          <w:sz w:val="28"/>
          <w:szCs w:val="28"/>
        </w:rPr>
        <w:t>, ИСО 3166-2</w:t>
      </w:r>
    </w:p>
    <w:p w14:paraId="2A9C7148" w14:textId="77777777" w:rsidR="00204689" w:rsidRPr="00C4693B" w:rsidRDefault="00204689" w:rsidP="003504A8">
      <w:pPr>
        <w:spacing w:before="120" w:after="120"/>
        <w:ind w:left="851" w:hanging="425"/>
        <w:outlineLvl w:val="0"/>
        <w:rPr>
          <w:szCs w:val="24"/>
        </w:rPr>
      </w:pPr>
      <w:r w:rsidRPr="00C4693B">
        <w:rPr>
          <w:rStyle w:val="Strong"/>
          <w:szCs w:val="24"/>
        </w:rPr>
        <w:t xml:space="preserve">1. </w:t>
      </w:r>
      <w:r w:rsidR="00324D2D" w:rsidRPr="00C4693B">
        <w:rPr>
          <w:rStyle w:val="Strong"/>
          <w:szCs w:val="24"/>
        </w:rPr>
        <w:tab/>
      </w:r>
      <w:proofErr w:type="spellStart"/>
      <w:r w:rsidR="002C50C7" w:rsidRPr="002C50C7">
        <w:rPr>
          <w:rStyle w:val="Strong"/>
          <w:szCs w:val="24"/>
        </w:rPr>
        <w:t>Референца</w:t>
      </w:r>
      <w:proofErr w:type="spellEnd"/>
      <w:r w:rsidR="002C50C7" w:rsidRPr="002C50C7">
        <w:rPr>
          <w:rStyle w:val="Strong"/>
          <w:szCs w:val="24"/>
        </w:rPr>
        <w:t xml:space="preserve"> </w:t>
      </w:r>
      <w:proofErr w:type="spellStart"/>
      <w:r w:rsidR="002C50C7">
        <w:rPr>
          <w:rStyle w:val="Strong"/>
          <w:szCs w:val="24"/>
        </w:rPr>
        <w:t>објављивања</w:t>
      </w:r>
      <w:proofErr w:type="spellEnd"/>
      <w:r w:rsidR="002C50C7">
        <w:rPr>
          <w:rStyle w:val="Strong"/>
          <w:szCs w:val="24"/>
        </w:rPr>
        <w:t xml:space="preserve"> / </w:t>
      </w:r>
      <w:proofErr w:type="spellStart"/>
      <w:r w:rsidR="002C50C7" w:rsidRPr="002C50C7">
        <w:rPr>
          <w:rStyle w:val="Strong"/>
          <w:szCs w:val="24"/>
        </w:rPr>
        <w:t>публикације</w:t>
      </w:r>
      <w:proofErr w:type="spellEnd"/>
      <w:r w:rsidR="002C50C7">
        <w:rPr>
          <w:rStyle w:val="Strong"/>
          <w:szCs w:val="24"/>
        </w:rPr>
        <w:t xml:space="preserve"> </w:t>
      </w:r>
    </w:p>
    <w:p w14:paraId="4EB2A588" w14:textId="77777777" w:rsidR="00204689" w:rsidRPr="00204689" w:rsidRDefault="008F1FB7" w:rsidP="003504A8">
      <w:pPr>
        <w:pStyle w:val="Blockquote"/>
        <w:spacing w:before="120" w:after="120"/>
        <w:ind w:left="426"/>
        <w:rPr>
          <w:sz w:val="22"/>
          <w:szCs w:val="22"/>
        </w:rPr>
      </w:pPr>
      <w:r>
        <w:rPr>
          <w:sz w:val="22"/>
          <w:szCs w:val="22"/>
        </w:rPr>
        <w:t>018/2021</w:t>
      </w:r>
    </w:p>
    <w:p w14:paraId="36852C19" w14:textId="77777777" w:rsidR="00204689" w:rsidRPr="00C4693B" w:rsidRDefault="00204689" w:rsidP="003504A8">
      <w:pPr>
        <w:spacing w:before="120" w:after="120"/>
        <w:ind w:left="851" w:hanging="425"/>
        <w:outlineLvl w:val="0"/>
        <w:rPr>
          <w:szCs w:val="24"/>
        </w:rPr>
      </w:pPr>
      <w:r w:rsidRPr="00C4693B">
        <w:rPr>
          <w:rStyle w:val="Strong"/>
          <w:szCs w:val="24"/>
        </w:rPr>
        <w:t xml:space="preserve">2. </w:t>
      </w:r>
      <w:r w:rsidR="00324D2D" w:rsidRPr="00C4693B">
        <w:rPr>
          <w:rStyle w:val="Strong"/>
          <w:szCs w:val="24"/>
        </w:rPr>
        <w:tab/>
      </w:r>
      <w:proofErr w:type="spellStart"/>
      <w:r w:rsidR="002C50C7" w:rsidRPr="002C50C7">
        <w:rPr>
          <w:rStyle w:val="Strong"/>
          <w:szCs w:val="24"/>
        </w:rPr>
        <w:t>Датум</w:t>
      </w:r>
      <w:proofErr w:type="spellEnd"/>
      <w:r w:rsidR="002C50C7" w:rsidRPr="002C50C7">
        <w:rPr>
          <w:rStyle w:val="Strong"/>
          <w:szCs w:val="24"/>
        </w:rPr>
        <w:t xml:space="preserve"> </w:t>
      </w:r>
      <w:proofErr w:type="spellStart"/>
      <w:r w:rsidR="002C50C7" w:rsidRPr="002C50C7">
        <w:rPr>
          <w:rStyle w:val="Strong"/>
          <w:szCs w:val="24"/>
        </w:rPr>
        <w:t>објављивања</w:t>
      </w:r>
      <w:proofErr w:type="spellEnd"/>
      <w:r w:rsidR="002C50C7" w:rsidRPr="002C50C7">
        <w:rPr>
          <w:rStyle w:val="Strong"/>
          <w:szCs w:val="24"/>
        </w:rPr>
        <w:t xml:space="preserve"> </w:t>
      </w:r>
      <w:proofErr w:type="spellStart"/>
      <w:r w:rsidR="002C50C7" w:rsidRPr="002C50C7">
        <w:rPr>
          <w:rStyle w:val="Strong"/>
          <w:szCs w:val="24"/>
        </w:rPr>
        <w:t>обавештења</w:t>
      </w:r>
      <w:proofErr w:type="spellEnd"/>
      <w:r w:rsidR="002C50C7" w:rsidRPr="002C50C7">
        <w:rPr>
          <w:rStyle w:val="Strong"/>
          <w:szCs w:val="24"/>
        </w:rPr>
        <w:t xml:space="preserve"> о </w:t>
      </w:r>
      <w:proofErr w:type="spellStart"/>
      <w:r w:rsidR="002C50C7" w:rsidRPr="002C50C7">
        <w:rPr>
          <w:rStyle w:val="Strong"/>
          <w:szCs w:val="24"/>
        </w:rPr>
        <w:t>уговору</w:t>
      </w:r>
      <w:proofErr w:type="spellEnd"/>
      <w:r w:rsidR="002C50C7">
        <w:rPr>
          <w:rStyle w:val="Strong"/>
          <w:szCs w:val="24"/>
        </w:rPr>
        <w:t xml:space="preserve"> </w:t>
      </w:r>
    </w:p>
    <w:p w14:paraId="2DF97ED2" w14:textId="6E121DCD" w:rsidR="002C50C7" w:rsidRDefault="002C50C7" w:rsidP="00F833DA">
      <w:pPr>
        <w:pStyle w:val="Blockquote"/>
        <w:spacing w:before="120" w:after="120"/>
        <w:ind w:left="426"/>
        <w:jc w:val="both"/>
        <w:rPr>
          <w:sz w:val="22"/>
          <w:szCs w:val="22"/>
        </w:rPr>
      </w:pPr>
      <w:proofErr w:type="spellStart"/>
      <w:r w:rsidRPr="002C50C7">
        <w:rPr>
          <w:sz w:val="22"/>
          <w:szCs w:val="22"/>
        </w:rPr>
        <w:t>Претходно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обавештење</w:t>
      </w:r>
      <w:proofErr w:type="spellEnd"/>
      <w:r w:rsidRPr="002C50C7">
        <w:rPr>
          <w:sz w:val="22"/>
          <w:szCs w:val="22"/>
        </w:rPr>
        <w:t xml:space="preserve"> </w:t>
      </w:r>
      <w:r w:rsidR="00F833DA">
        <w:rPr>
          <w:sz w:val="22"/>
          <w:szCs w:val="22"/>
          <w:lang w:val="sr-Cyrl-RS"/>
        </w:rPr>
        <w:t xml:space="preserve">о намери за објаву позива за доставу понуда </w:t>
      </w:r>
      <w:proofErr w:type="spellStart"/>
      <w:r w:rsidRPr="002C50C7">
        <w:rPr>
          <w:sz w:val="22"/>
          <w:szCs w:val="22"/>
        </w:rPr>
        <w:t>објављ</w:t>
      </w:r>
      <w:proofErr w:type="spellEnd"/>
      <w:r w:rsidR="00F833DA">
        <w:rPr>
          <w:sz w:val="22"/>
          <w:szCs w:val="22"/>
          <w:lang w:val="sr-Cyrl-RS"/>
        </w:rPr>
        <w:t>ено је у</w:t>
      </w:r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дневном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листу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Политика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од</w:t>
      </w:r>
      <w:proofErr w:type="spellEnd"/>
      <w:r w:rsidRPr="002C50C7">
        <w:rPr>
          <w:sz w:val="22"/>
          <w:szCs w:val="22"/>
        </w:rPr>
        <w:t xml:space="preserve"> 1.11.2021. </w:t>
      </w:r>
      <w:proofErr w:type="spellStart"/>
      <w:r w:rsidRPr="002C50C7">
        <w:rPr>
          <w:sz w:val="22"/>
          <w:szCs w:val="22"/>
        </w:rPr>
        <w:t>године</w:t>
      </w:r>
      <w:proofErr w:type="spellEnd"/>
      <w:r w:rsidRPr="002C50C7">
        <w:rPr>
          <w:sz w:val="22"/>
          <w:szCs w:val="22"/>
        </w:rPr>
        <w:t xml:space="preserve"> и</w:t>
      </w:r>
      <w:r>
        <w:rPr>
          <w:sz w:val="22"/>
          <w:szCs w:val="22"/>
        </w:rPr>
        <w:t xml:space="preserve"> </w:t>
      </w:r>
      <w:r w:rsidRPr="002C50C7">
        <w:rPr>
          <w:sz w:val="22"/>
          <w:szCs w:val="22"/>
        </w:rPr>
        <w:t xml:space="preserve">у </w:t>
      </w:r>
      <w:proofErr w:type="spellStart"/>
      <w:r w:rsidRPr="002C50C7">
        <w:rPr>
          <w:sz w:val="22"/>
          <w:szCs w:val="22"/>
        </w:rPr>
        <w:t>Службеном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гласнику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Републике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Србије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од</w:t>
      </w:r>
      <w:proofErr w:type="spellEnd"/>
      <w:r w:rsidRPr="002C50C7">
        <w:rPr>
          <w:sz w:val="22"/>
          <w:szCs w:val="22"/>
        </w:rPr>
        <w:t xml:space="preserve"> 11.05.2021. </w:t>
      </w:r>
      <w:r w:rsidR="00F833DA">
        <w:rPr>
          <w:sz w:val="22"/>
          <w:szCs w:val="22"/>
          <w:lang w:val="sr-Cyrl-RS"/>
        </w:rPr>
        <w:t>Позив за доставу понуда</w:t>
      </w:r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објављен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је</w:t>
      </w:r>
      <w:proofErr w:type="spellEnd"/>
      <w:r w:rsidRPr="002C50C7">
        <w:rPr>
          <w:sz w:val="22"/>
          <w:szCs w:val="22"/>
        </w:rPr>
        <w:t xml:space="preserve"> у </w:t>
      </w:r>
      <w:proofErr w:type="spellStart"/>
      <w:r w:rsidRPr="002C50C7">
        <w:rPr>
          <w:sz w:val="22"/>
          <w:szCs w:val="22"/>
        </w:rPr>
        <w:t>дневном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листу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Политика</w:t>
      </w:r>
      <w:proofErr w:type="spellEnd"/>
      <w:r w:rsidRPr="002C50C7">
        <w:rPr>
          <w:sz w:val="22"/>
          <w:szCs w:val="22"/>
        </w:rPr>
        <w:t xml:space="preserve"> и</w:t>
      </w:r>
      <w:r>
        <w:rPr>
          <w:sz w:val="22"/>
          <w:szCs w:val="22"/>
        </w:rPr>
        <w:t xml:space="preserve"> </w:t>
      </w:r>
      <w:r w:rsidRPr="002C50C7">
        <w:rPr>
          <w:sz w:val="22"/>
          <w:szCs w:val="22"/>
        </w:rPr>
        <w:t xml:space="preserve">у </w:t>
      </w:r>
      <w:proofErr w:type="spellStart"/>
      <w:r w:rsidRPr="002C50C7">
        <w:rPr>
          <w:sz w:val="22"/>
          <w:szCs w:val="22"/>
        </w:rPr>
        <w:t>Службеном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гласнику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Републике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Србије</w:t>
      </w:r>
      <w:proofErr w:type="spellEnd"/>
      <w:r w:rsidRPr="002C50C7">
        <w:rPr>
          <w:sz w:val="22"/>
          <w:szCs w:val="22"/>
        </w:rPr>
        <w:t xml:space="preserve"> </w:t>
      </w:r>
      <w:proofErr w:type="spellStart"/>
      <w:r w:rsidRPr="002C50C7">
        <w:rPr>
          <w:sz w:val="22"/>
          <w:szCs w:val="22"/>
        </w:rPr>
        <w:t>дана</w:t>
      </w:r>
      <w:proofErr w:type="spellEnd"/>
      <w:r w:rsidRPr="002C50C7">
        <w:rPr>
          <w:sz w:val="22"/>
          <w:szCs w:val="22"/>
        </w:rPr>
        <w:t xml:space="preserve"> 14.01.2022.</w:t>
      </w:r>
    </w:p>
    <w:p w14:paraId="5782F98E" w14:textId="77777777" w:rsidR="002C50C7" w:rsidRPr="002C50C7" w:rsidRDefault="00204689" w:rsidP="002C50C7">
      <w:pPr>
        <w:spacing w:before="120" w:after="120"/>
        <w:ind w:left="851" w:hanging="425"/>
        <w:outlineLvl w:val="0"/>
        <w:rPr>
          <w:rStyle w:val="Strong"/>
          <w:szCs w:val="24"/>
        </w:rPr>
      </w:pPr>
      <w:r w:rsidRPr="00C4693B">
        <w:rPr>
          <w:rStyle w:val="Strong"/>
          <w:szCs w:val="24"/>
        </w:rPr>
        <w:t>3.</w:t>
      </w:r>
      <w:r w:rsidR="00324D2D" w:rsidRPr="00C4693B">
        <w:rPr>
          <w:rStyle w:val="Strong"/>
          <w:szCs w:val="24"/>
        </w:rPr>
        <w:tab/>
      </w:r>
      <w:proofErr w:type="spellStart"/>
      <w:r w:rsidR="002C50C7" w:rsidRPr="002C50C7">
        <w:rPr>
          <w:rStyle w:val="Strong"/>
          <w:szCs w:val="24"/>
        </w:rPr>
        <w:t>Број</w:t>
      </w:r>
      <w:proofErr w:type="spellEnd"/>
      <w:r w:rsidR="002C50C7" w:rsidRPr="002C50C7">
        <w:rPr>
          <w:rStyle w:val="Strong"/>
          <w:szCs w:val="24"/>
        </w:rPr>
        <w:t xml:space="preserve"> </w:t>
      </w:r>
      <w:proofErr w:type="spellStart"/>
      <w:r w:rsidR="002C50C7" w:rsidRPr="002C50C7">
        <w:rPr>
          <w:rStyle w:val="Strong"/>
          <w:szCs w:val="24"/>
        </w:rPr>
        <w:t>партије</w:t>
      </w:r>
      <w:proofErr w:type="spellEnd"/>
      <w:r w:rsidR="002C50C7" w:rsidRPr="002C50C7">
        <w:rPr>
          <w:rStyle w:val="Strong"/>
          <w:szCs w:val="24"/>
        </w:rPr>
        <w:t xml:space="preserve"> и </w:t>
      </w:r>
      <w:proofErr w:type="spellStart"/>
      <w:r w:rsidR="002C50C7" w:rsidRPr="002C50C7">
        <w:rPr>
          <w:rStyle w:val="Strong"/>
          <w:szCs w:val="24"/>
        </w:rPr>
        <w:t>назив</w:t>
      </w:r>
      <w:proofErr w:type="spellEnd"/>
      <w:r w:rsidR="002C50C7" w:rsidRPr="002C50C7">
        <w:rPr>
          <w:rStyle w:val="Strong"/>
          <w:szCs w:val="24"/>
        </w:rPr>
        <w:t xml:space="preserve"> </w:t>
      </w:r>
      <w:proofErr w:type="spellStart"/>
      <w:r w:rsidR="002C50C7" w:rsidRPr="002C50C7">
        <w:rPr>
          <w:rStyle w:val="Strong"/>
          <w:szCs w:val="24"/>
        </w:rPr>
        <w:t>партије</w:t>
      </w:r>
      <w:proofErr w:type="spellEnd"/>
    </w:p>
    <w:p w14:paraId="56ACB06D" w14:textId="77777777" w:rsidR="002C50C7" w:rsidRPr="00AE6A05" w:rsidRDefault="002C50C7" w:rsidP="002C50C7">
      <w:pPr>
        <w:spacing w:before="120" w:after="120"/>
        <w:ind w:left="851" w:hanging="425"/>
        <w:outlineLvl w:val="0"/>
        <w:rPr>
          <w:rStyle w:val="Strong"/>
          <w:b w:val="0"/>
          <w:szCs w:val="24"/>
        </w:rPr>
      </w:pPr>
      <w:proofErr w:type="spellStart"/>
      <w:r w:rsidRPr="00AE6A05">
        <w:rPr>
          <w:rStyle w:val="Strong"/>
          <w:b w:val="0"/>
          <w:szCs w:val="24"/>
        </w:rPr>
        <w:t>Јед</w:t>
      </w:r>
      <w:r w:rsidR="00AE6A05" w:rsidRPr="00AE6A05">
        <w:rPr>
          <w:rStyle w:val="Strong"/>
          <w:b w:val="0"/>
          <w:szCs w:val="24"/>
        </w:rPr>
        <w:t>на</w:t>
      </w:r>
      <w:proofErr w:type="spellEnd"/>
      <w:r w:rsidRPr="00AE6A05">
        <w:rPr>
          <w:rStyle w:val="Strong"/>
          <w:b w:val="0"/>
          <w:szCs w:val="24"/>
        </w:rPr>
        <w:t xml:space="preserve"> </w:t>
      </w:r>
      <w:proofErr w:type="spellStart"/>
      <w:r w:rsidR="00AE6A05" w:rsidRPr="00AE6A05">
        <w:rPr>
          <w:rStyle w:val="Strong"/>
          <w:b w:val="0"/>
          <w:szCs w:val="24"/>
        </w:rPr>
        <w:t>партија</w:t>
      </w:r>
      <w:proofErr w:type="spellEnd"/>
    </w:p>
    <w:p w14:paraId="39F91865" w14:textId="77777777" w:rsidR="00204689" w:rsidRPr="00C4693B" w:rsidRDefault="00204689" w:rsidP="003504A8">
      <w:pPr>
        <w:spacing w:before="120" w:after="120"/>
        <w:ind w:left="851" w:hanging="425"/>
        <w:outlineLvl w:val="0"/>
        <w:rPr>
          <w:szCs w:val="24"/>
        </w:rPr>
      </w:pPr>
      <w:r w:rsidRPr="00C4693B">
        <w:rPr>
          <w:rStyle w:val="Strong"/>
          <w:szCs w:val="24"/>
        </w:rPr>
        <w:t xml:space="preserve">4. </w:t>
      </w:r>
      <w:r w:rsidR="00324D2D" w:rsidRPr="00C4693B">
        <w:rPr>
          <w:rStyle w:val="Strong"/>
          <w:szCs w:val="24"/>
        </w:rPr>
        <w:tab/>
      </w:r>
      <w:proofErr w:type="spellStart"/>
      <w:r w:rsidR="00AE6A05" w:rsidRPr="00AE6A05">
        <w:rPr>
          <w:rStyle w:val="Strong"/>
          <w:szCs w:val="24"/>
        </w:rPr>
        <w:t>Број</w:t>
      </w:r>
      <w:proofErr w:type="spellEnd"/>
      <w:r w:rsidR="00AE6A05" w:rsidRPr="00AE6A05">
        <w:rPr>
          <w:rStyle w:val="Strong"/>
          <w:szCs w:val="24"/>
        </w:rPr>
        <w:t xml:space="preserve"> и </w:t>
      </w:r>
      <w:proofErr w:type="spellStart"/>
      <w:r w:rsidR="00AE6A05" w:rsidRPr="00AE6A05">
        <w:rPr>
          <w:rStyle w:val="Strong"/>
          <w:szCs w:val="24"/>
        </w:rPr>
        <w:t>вредност</w:t>
      </w:r>
      <w:proofErr w:type="spellEnd"/>
      <w:r w:rsidR="00AE6A05" w:rsidRPr="00AE6A05">
        <w:rPr>
          <w:rStyle w:val="Strong"/>
          <w:szCs w:val="24"/>
        </w:rPr>
        <w:t xml:space="preserve"> </w:t>
      </w:r>
      <w:proofErr w:type="spellStart"/>
      <w:r w:rsidR="00AE6A05" w:rsidRPr="00AE6A05">
        <w:rPr>
          <w:rStyle w:val="Strong"/>
          <w:szCs w:val="24"/>
        </w:rPr>
        <w:t>уговора</w:t>
      </w:r>
      <w:proofErr w:type="spellEnd"/>
      <w:r w:rsidR="00AE6A05">
        <w:rPr>
          <w:rStyle w:val="Strong"/>
          <w:szCs w:val="24"/>
        </w:rPr>
        <w:t xml:space="preserve"> </w:t>
      </w:r>
    </w:p>
    <w:p w14:paraId="2429A985" w14:textId="1306923D" w:rsidR="00AE6A05" w:rsidRDefault="00AE6A05" w:rsidP="00AE6A05">
      <w:pPr>
        <w:ind w:left="709" w:hanging="425"/>
        <w:outlineLvl w:val="0"/>
        <w:rPr>
          <w:rStyle w:val="Strong"/>
          <w:b w:val="0"/>
          <w:sz w:val="22"/>
          <w:szCs w:val="22"/>
        </w:rPr>
      </w:pPr>
      <w:r w:rsidRPr="00AE6A05">
        <w:rPr>
          <w:rStyle w:val="Strong"/>
          <w:b w:val="0"/>
          <w:sz w:val="22"/>
          <w:szCs w:val="22"/>
        </w:rPr>
        <w:t xml:space="preserve">06 </w:t>
      </w:r>
      <w:proofErr w:type="spellStart"/>
      <w:r>
        <w:rPr>
          <w:rStyle w:val="Strong"/>
          <w:b w:val="0"/>
          <w:sz w:val="22"/>
          <w:szCs w:val="22"/>
        </w:rPr>
        <w:t>бр</w:t>
      </w:r>
      <w:proofErr w:type="spellEnd"/>
      <w:r>
        <w:rPr>
          <w:rStyle w:val="Strong"/>
          <w:b w:val="0"/>
          <w:sz w:val="22"/>
          <w:szCs w:val="22"/>
        </w:rPr>
        <w:t xml:space="preserve">. </w:t>
      </w:r>
      <w:r w:rsidRPr="00AE6A05">
        <w:rPr>
          <w:rStyle w:val="Strong"/>
          <w:b w:val="0"/>
          <w:sz w:val="22"/>
          <w:szCs w:val="22"/>
        </w:rPr>
        <w:t>404-8</w:t>
      </w:r>
      <w:r>
        <w:rPr>
          <w:rStyle w:val="Strong"/>
          <w:b w:val="0"/>
          <w:sz w:val="22"/>
          <w:szCs w:val="22"/>
        </w:rPr>
        <w:t>36</w:t>
      </w:r>
      <w:r w:rsidRPr="00AE6A05">
        <w:rPr>
          <w:rStyle w:val="Strong"/>
          <w:b w:val="0"/>
          <w:sz w:val="22"/>
          <w:szCs w:val="22"/>
        </w:rPr>
        <w:t xml:space="preserve"> </w:t>
      </w:r>
    </w:p>
    <w:p w14:paraId="6D590A16" w14:textId="4C2DC5B5" w:rsidR="00AE6A05" w:rsidRPr="00AE6A05" w:rsidRDefault="00AE6A05" w:rsidP="00AE6A05">
      <w:pPr>
        <w:ind w:left="709" w:hanging="425"/>
        <w:outlineLvl w:val="0"/>
        <w:rPr>
          <w:rStyle w:val="Strong"/>
          <w:b w:val="0"/>
          <w:sz w:val="22"/>
          <w:szCs w:val="22"/>
        </w:rPr>
      </w:pPr>
      <w:r>
        <w:rPr>
          <w:rStyle w:val="Strong"/>
          <w:b w:val="0"/>
          <w:sz w:val="22"/>
          <w:szCs w:val="22"/>
        </w:rPr>
        <w:t xml:space="preserve">ЕУР </w:t>
      </w:r>
      <w:r>
        <w:rPr>
          <w:sz w:val="22"/>
          <w:szCs w:val="22"/>
        </w:rPr>
        <w:t>1.967.137,00</w:t>
      </w:r>
    </w:p>
    <w:p w14:paraId="0BE4E5BB" w14:textId="77777777" w:rsidR="00AE6A05" w:rsidRPr="008E6129" w:rsidRDefault="00AE6A05" w:rsidP="00AE6A05">
      <w:pPr>
        <w:ind w:left="709" w:hanging="425"/>
        <w:outlineLvl w:val="0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 xml:space="preserve">   </w:t>
      </w:r>
      <w:r w:rsidRPr="008E6129">
        <w:rPr>
          <w:rStyle w:val="Strong"/>
          <w:sz w:val="22"/>
          <w:szCs w:val="22"/>
        </w:rPr>
        <w:t xml:space="preserve">5. </w:t>
      </w:r>
      <w:proofErr w:type="spellStart"/>
      <w:r w:rsidRPr="008E6129">
        <w:rPr>
          <w:rStyle w:val="Strong"/>
          <w:sz w:val="22"/>
          <w:szCs w:val="22"/>
        </w:rPr>
        <w:t>Датум</w:t>
      </w:r>
      <w:proofErr w:type="spellEnd"/>
      <w:r w:rsidRPr="008E6129">
        <w:rPr>
          <w:rStyle w:val="Strong"/>
          <w:sz w:val="22"/>
          <w:szCs w:val="22"/>
        </w:rPr>
        <w:t xml:space="preserve"> </w:t>
      </w:r>
      <w:proofErr w:type="spellStart"/>
      <w:r w:rsidRPr="008E6129">
        <w:rPr>
          <w:rStyle w:val="Strong"/>
          <w:sz w:val="22"/>
          <w:szCs w:val="22"/>
        </w:rPr>
        <w:t>доделе</w:t>
      </w:r>
      <w:proofErr w:type="spellEnd"/>
      <w:r w:rsidRPr="008E6129">
        <w:rPr>
          <w:rStyle w:val="Strong"/>
          <w:sz w:val="22"/>
          <w:szCs w:val="22"/>
        </w:rPr>
        <w:t xml:space="preserve"> </w:t>
      </w:r>
      <w:proofErr w:type="spellStart"/>
      <w:r w:rsidRPr="008E6129">
        <w:rPr>
          <w:rStyle w:val="Strong"/>
          <w:sz w:val="22"/>
          <w:szCs w:val="22"/>
        </w:rPr>
        <w:t>уговора</w:t>
      </w:r>
      <w:proofErr w:type="spellEnd"/>
    </w:p>
    <w:p w14:paraId="674DF499" w14:textId="77777777" w:rsidR="00AE6A05" w:rsidRPr="00AE6A05" w:rsidRDefault="00AE6A05" w:rsidP="00AE6A05">
      <w:pPr>
        <w:ind w:left="709" w:hanging="425"/>
        <w:outlineLvl w:val="0"/>
        <w:rPr>
          <w:rStyle w:val="Strong"/>
          <w:b w:val="0"/>
          <w:sz w:val="22"/>
          <w:szCs w:val="22"/>
        </w:rPr>
      </w:pPr>
      <w:r w:rsidRPr="00AE6A05">
        <w:rPr>
          <w:rStyle w:val="Strong"/>
          <w:b w:val="0"/>
          <w:sz w:val="22"/>
          <w:szCs w:val="22"/>
        </w:rPr>
        <w:t>2</w:t>
      </w:r>
      <w:r>
        <w:rPr>
          <w:rStyle w:val="Strong"/>
          <w:b w:val="0"/>
          <w:sz w:val="22"/>
          <w:szCs w:val="22"/>
        </w:rPr>
        <w:t>7</w:t>
      </w:r>
      <w:r w:rsidRPr="00AE6A05">
        <w:rPr>
          <w:rStyle w:val="Strong"/>
          <w:b w:val="0"/>
          <w:sz w:val="22"/>
          <w:szCs w:val="22"/>
        </w:rPr>
        <w:t>/</w:t>
      </w:r>
      <w:r>
        <w:rPr>
          <w:rStyle w:val="Strong"/>
          <w:b w:val="0"/>
          <w:sz w:val="22"/>
          <w:szCs w:val="22"/>
        </w:rPr>
        <w:t>04</w:t>
      </w:r>
      <w:r w:rsidRPr="00AE6A05">
        <w:rPr>
          <w:rStyle w:val="Strong"/>
          <w:b w:val="0"/>
          <w:sz w:val="22"/>
          <w:szCs w:val="22"/>
        </w:rPr>
        <w:t>/202</w:t>
      </w:r>
      <w:r>
        <w:rPr>
          <w:rStyle w:val="Strong"/>
          <w:b w:val="0"/>
          <w:sz w:val="22"/>
          <w:szCs w:val="22"/>
        </w:rPr>
        <w:t>2</w:t>
      </w:r>
      <w:r w:rsidRPr="00AE6A05">
        <w:rPr>
          <w:rStyle w:val="Strong"/>
          <w:b w:val="0"/>
          <w:sz w:val="22"/>
          <w:szCs w:val="22"/>
        </w:rPr>
        <w:t>.</w:t>
      </w:r>
    </w:p>
    <w:p w14:paraId="34AD7E3B" w14:textId="77777777" w:rsidR="00AE6A05" w:rsidRPr="008E6129" w:rsidRDefault="00AE6A05" w:rsidP="00AE6A05">
      <w:pPr>
        <w:ind w:left="709" w:hanging="425"/>
        <w:outlineLvl w:val="0"/>
        <w:rPr>
          <w:rStyle w:val="Strong"/>
          <w:sz w:val="22"/>
          <w:szCs w:val="22"/>
        </w:rPr>
      </w:pPr>
      <w:r>
        <w:rPr>
          <w:rStyle w:val="Strong"/>
          <w:szCs w:val="24"/>
        </w:rPr>
        <w:t xml:space="preserve">  </w:t>
      </w:r>
      <w:r w:rsidR="00204689" w:rsidRPr="00C4693B">
        <w:rPr>
          <w:rStyle w:val="Strong"/>
          <w:szCs w:val="24"/>
        </w:rPr>
        <w:t xml:space="preserve">6. </w:t>
      </w:r>
      <w:proofErr w:type="spellStart"/>
      <w:r w:rsidRPr="008E6129">
        <w:rPr>
          <w:rStyle w:val="Strong"/>
          <w:sz w:val="22"/>
          <w:szCs w:val="22"/>
        </w:rPr>
        <w:t>Број</w:t>
      </w:r>
      <w:proofErr w:type="spellEnd"/>
      <w:r w:rsidRPr="008E6129">
        <w:rPr>
          <w:rStyle w:val="Strong"/>
          <w:sz w:val="22"/>
          <w:szCs w:val="22"/>
        </w:rPr>
        <w:t xml:space="preserve"> </w:t>
      </w:r>
      <w:proofErr w:type="spellStart"/>
      <w:r w:rsidRPr="008E6129">
        <w:rPr>
          <w:rStyle w:val="Strong"/>
          <w:sz w:val="22"/>
          <w:szCs w:val="22"/>
        </w:rPr>
        <w:t>примљених</w:t>
      </w:r>
      <w:proofErr w:type="spellEnd"/>
      <w:r w:rsidRPr="008E6129">
        <w:rPr>
          <w:rStyle w:val="Strong"/>
          <w:sz w:val="22"/>
          <w:szCs w:val="22"/>
        </w:rPr>
        <w:t xml:space="preserve"> </w:t>
      </w:r>
      <w:proofErr w:type="spellStart"/>
      <w:r w:rsidRPr="008E6129">
        <w:rPr>
          <w:rStyle w:val="Strong"/>
          <w:sz w:val="22"/>
          <w:szCs w:val="22"/>
        </w:rPr>
        <w:t>понуда</w:t>
      </w:r>
      <w:proofErr w:type="spellEnd"/>
    </w:p>
    <w:p w14:paraId="7ED05F71" w14:textId="77777777" w:rsidR="00204689" w:rsidRPr="00785C87" w:rsidRDefault="00485C82" w:rsidP="00AE6A05">
      <w:pPr>
        <w:spacing w:before="120" w:after="120"/>
        <w:ind w:left="851" w:hanging="425"/>
        <w:outlineLvl w:val="0"/>
        <w:rPr>
          <w:sz w:val="22"/>
          <w:szCs w:val="22"/>
        </w:rPr>
      </w:pPr>
      <w:r>
        <w:rPr>
          <w:sz w:val="22"/>
          <w:szCs w:val="22"/>
        </w:rPr>
        <w:t>3</w:t>
      </w:r>
    </w:p>
    <w:p w14:paraId="1AEA733B" w14:textId="77777777" w:rsidR="00AE6A05" w:rsidRDefault="00204689" w:rsidP="00AE6A05">
      <w:pPr>
        <w:spacing w:before="120" w:after="120"/>
        <w:ind w:left="851" w:hanging="425"/>
        <w:outlineLvl w:val="0"/>
        <w:rPr>
          <w:rStyle w:val="Strong"/>
          <w:szCs w:val="24"/>
        </w:rPr>
      </w:pPr>
      <w:r w:rsidRPr="00C4693B">
        <w:rPr>
          <w:rStyle w:val="Strong"/>
          <w:szCs w:val="24"/>
        </w:rPr>
        <w:lastRenderedPageBreak/>
        <w:t xml:space="preserve">7. </w:t>
      </w:r>
      <w:proofErr w:type="spellStart"/>
      <w:r w:rsidR="00AE6A05" w:rsidRPr="00AE6A05">
        <w:rPr>
          <w:rStyle w:val="Strong"/>
          <w:szCs w:val="24"/>
        </w:rPr>
        <w:t>Укупна</w:t>
      </w:r>
      <w:proofErr w:type="spellEnd"/>
      <w:r w:rsidR="00AE6A05" w:rsidRPr="00AE6A05">
        <w:rPr>
          <w:rStyle w:val="Strong"/>
          <w:szCs w:val="24"/>
        </w:rPr>
        <w:t xml:space="preserve"> </w:t>
      </w:r>
      <w:proofErr w:type="spellStart"/>
      <w:r w:rsidR="00AE6A05" w:rsidRPr="00AE6A05">
        <w:rPr>
          <w:rStyle w:val="Strong"/>
          <w:szCs w:val="24"/>
        </w:rPr>
        <w:t>оцена</w:t>
      </w:r>
      <w:proofErr w:type="spellEnd"/>
      <w:r w:rsidR="00AE6A05" w:rsidRPr="00AE6A05">
        <w:rPr>
          <w:rStyle w:val="Strong"/>
          <w:szCs w:val="24"/>
        </w:rPr>
        <w:t xml:space="preserve"> </w:t>
      </w:r>
      <w:proofErr w:type="spellStart"/>
      <w:r w:rsidR="00AE6A05" w:rsidRPr="00AE6A05">
        <w:rPr>
          <w:rStyle w:val="Strong"/>
          <w:szCs w:val="24"/>
        </w:rPr>
        <w:t>изабраног</w:t>
      </w:r>
      <w:proofErr w:type="spellEnd"/>
      <w:r w:rsidR="00AE6A05" w:rsidRPr="00AE6A05">
        <w:rPr>
          <w:rStyle w:val="Strong"/>
          <w:szCs w:val="24"/>
        </w:rPr>
        <w:t xml:space="preserve"> </w:t>
      </w:r>
      <w:proofErr w:type="spellStart"/>
      <w:r w:rsidR="00AE6A05" w:rsidRPr="00AE6A05">
        <w:rPr>
          <w:rStyle w:val="Strong"/>
          <w:szCs w:val="24"/>
        </w:rPr>
        <w:t>тендера</w:t>
      </w:r>
      <w:proofErr w:type="spellEnd"/>
    </w:p>
    <w:p w14:paraId="2F53579B" w14:textId="77777777" w:rsidR="00204689" w:rsidRPr="00785C87" w:rsidRDefault="00EE39A2" w:rsidP="00AE6A05">
      <w:pPr>
        <w:spacing w:before="120" w:after="120"/>
        <w:ind w:left="851" w:hanging="425"/>
        <w:outlineLvl w:val="0"/>
        <w:rPr>
          <w:sz w:val="22"/>
          <w:szCs w:val="22"/>
        </w:rPr>
      </w:pPr>
      <w:r w:rsidRPr="001A5B8D">
        <w:rPr>
          <w:sz w:val="22"/>
          <w:szCs w:val="22"/>
        </w:rPr>
        <w:t>86,3x0.8+100x0.2=69,</w:t>
      </w:r>
      <w:r w:rsidR="00695BB0">
        <w:rPr>
          <w:sz w:val="22"/>
          <w:szCs w:val="22"/>
        </w:rPr>
        <w:t>0</w:t>
      </w:r>
      <w:r w:rsidRPr="001A5B8D">
        <w:rPr>
          <w:sz w:val="22"/>
          <w:szCs w:val="22"/>
        </w:rPr>
        <w:t>4+20=89,</w:t>
      </w:r>
      <w:r w:rsidR="00695BB0">
        <w:rPr>
          <w:sz w:val="22"/>
          <w:szCs w:val="22"/>
        </w:rPr>
        <w:t>0</w:t>
      </w:r>
      <w:r w:rsidRPr="001A5B8D">
        <w:rPr>
          <w:sz w:val="22"/>
          <w:szCs w:val="22"/>
        </w:rPr>
        <w:t>4</w:t>
      </w:r>
    </w:p>
    <w:p w14:paraId="2B549F7D" w14:textId="77777777" w:rsidR="00AE6A05" w:rsidRPr="008E6129" w:rsidRDefault="00204689" w:rsidP="00AE6A05">
      <w:pPr>
        <w:ind w:left="709" w:hanging="425"/>
        <w:outlineLvl w:val="0"/>
        <w:rPr>
          <w:rStyle w:val="Strong"/>
          <w:sz w:val="22"/>
          <w:szCs w:val="22"/>
        </w:rPr>
      </w:pPr>
      <w:r w:rsidRPr="00C4693B">
        <w:rPr>
          <w:rStyle w:val="Strong"/>
          <w:szCs w:val="24"/>
        </w:rPr>
        <w:t xml:space="preserve">8. </w:t>
      </w:r>
      <w:proofErr w:type="spellStart"/>
      <w:r w:rsidR="00AE6A05" w:rsidRPr="008E6129">
        <w:rPr>
          <w:rStyle w:val="Strong"/>
          <w:sz w:val="22"/>
          <w:szCs w:val="22"/>
        </w:rPr>
        <w:t>Име</w:t>
      </w:r>
      <w:proofErr w:type="spellEnd"/>
      <w:r w:rsidR="00AE6A05" w:rsidRPr="008E6129">
        <w:rPr>
          <w:rStyle w:val="Strong"/>
          <w:sz w:val="22"/>
          <w:szCs w:val="22"/>
        </w:rPr>
        <w:t xml:space="preserve">, </w:t>
      </w:r>
      <w:proofErr w:type="spellStart"/>
      <w:r w:rsidR="00AE6A05" w:rsidRPr="008E6129">
        <w:rPr>
          <w:rStyle w:val="Strong"/>
          <w:sz w:val="22"/>
          <w:szCs w:val="22"/>
        </w:rPr>
        <w:t>адреса</w:t>
      </w:r>
      <w:proofErr w:type="spellEnd"/>
      <w:r w:rsidR="00AE6A05" w:rsidRPr="008E6129">
        <w:rPr>
          <w:rStyle w:val="Strong"/>
          <w:sz w:val="22"/>
          <w:szCs w:val="22"/>
        </w:rPr>
        <w:t xml:space="preserve"> и </w:t>
      </w:r>
      <w:proofErr w:type="spellStart"/>
      <w:r w:rsidR="00AE6A05" w:rsidRPr="008E6129">
        <w:rPr>
          <w:rStyle w:val="Strong"/>
          <w:sz w:val="22"/>
          <w:szCs w:val="22"/>
        </w:rPr>
        <w:t>држављанство</w:t>
      </w:r>
      <w:proofErr w:type="spellEnd"/>
      <w:r w:rsidR="00AE6A05" w:rsidRPr="008E6129">
        <w:rPr>
          <w:rStyle w:val="Strong"/>
          <w:sz w:val="22"/>
          <w:szCs w:val="22"/>
        </w:rPr>
        <w:t xml:space="preserve"> </w:t>
      </w:r>
      <w:proofErr w:type="spellStart"/>
      <w:r w:rsidR="00AE6A05" w:rsidRPr="008E6129">
        <w:rPr>
          <w:rStyle w:val="Strong"/>
          <w:sz w:val="22"/>
          <w:szCs w:val="22"/>
        </w:rPr>
        <w:t>успешног</w:t>
      </w:r>
      <w:proofErr w:type="spellEnd"/>
      <w:r w:rsidR="00AE6A05" w:rsidRPr="008E6129">
        <w:rPr>
          <w:rStyle w:val="Strong"/>
          <w:sz w:val="22"/>
          <w:szCs w:val="22"/>
        </w:rPr>
        <w:t xml:space="preserve"> </w:t>
      </w:r>
      <w:proofErr w:type="spellStart"/>
      <w:r w:rsidR="00AE6A05" w:rsidRPr="008E6129">
        <w:rPr>
          <w:rStyle w:val="Strong"/>
          <w:sz w:val="22"/>
          <w:szCs w:val="22"/>
        </w:rPr>
        <w:t>понуђача</w:t>
      </w:r>
      <w:proofErr w:type="spellEnd"/>
    </w:p>
    <w:p w14:paraId="68775181" w14:textId="77777777" w:rsidR="00AE6A05" w:rsidRDefault="00AE6A05" w:rsidP="00132ECC">
      <w:pPr>
        <w:pStyle w:val="Blockquote"/>
        <w:spacing w:before="120" w:after="120"/>
        <w:ind w:left="426"/>
        <w:rPr>
          <w:sz w:val="22"/>
          <w:szCs w:val="22"/>
        </w:rPr>
      </w:pPr>
      <w:proofErr w:type="spellStart"/>
      <w:r w:rsidRPr="00AE6A05">
        <w:rPr>
          <w:sz w:val="22"/>
          <w:szCs w:val="22"/>
        </w:rPr>
        <w:t>Мирос</w:t>
      </w:r>
      <w:proofErr w:type="spellEnd"/>
      <w:r w:rsidRPr="00AE6A05">
        <w:rPr>
          <w:sz w:val="22"/>
          <w:szCs w:val="22"/>
        </w:rPr>
        <w:t xml:space="preserve"> </w:t>
      </w:r>
      <w:proofErr w:type="spellStart"/>
      <w:r w:rsidRPr="00AE6A05">
        <w:rPr>
          <w:sz w:val="22"/>
          <w:szCs w:val="22"/>
        </w:rPr>
        <w:t>доо</w:t>
      </w:r>
      <w:proofErr w:type="spellEnd"/>
      <w:r w:rsidRPr="00AE6A05">
        <w:rPr>
          <w:sz w:val="22"/>
          <w:szCs w:val="22"/>
        </w:rPr>
        <w:t xml:space="preserve"> </w:t>
      </w:r>
      <w:proofErr w:type="spellStart"/>
      <w:proofErr w:type="gramStart"/>
      <w:r w:rsidRPr="00AE6A05">
        <w:rPr>
          <w:sz w:val="22"/>
          <w:szCs w:val="22"/>
        </w:rPr>
        <w:t>Београд</w:t>
      </w:r>
      <w:proofErr w:type="spellEnd"/>
      <w:r w:rsidRPr="00AE6A05">
        <w:rPr>
          <w:sz w:val="22"/>
          <w:szCs w:val="22"/>
        </w:rPr>
        <w:t>,:</w:t>
      </w:r>
      <w:proofErr w:type="spellStart"/>
      <w:proofErr w:type="gramEnd"/>
      <w:r w:rsidRPr="00AE6A05">
        <w:rPr>
          <w:sz w:val="22"/>
          <w:szCs w:val="22"/>
        </w:rPr>
        <w:t>МајкеЈевросиме</w:t>
      </w:r>
      <w:proofErr w:type="spellEnd"/>
      <w:r w:rsidRPr="00AE6A05">
        <w:rPr>
          <w:sz w:val="22"/>
          <w:szCs w:val="22"/>
        </w:rPr>
        <w:t xml:space="preserve"> 19/1, </w:t>
      </w:r>
      <w:proofErr w:type="spellStart"/>
      <w:r w:rsidRPr="00AE6A05">
        <w:rPr>
          <w:sz w:val="22"/>
          <w:szCs w:val="22"/>
        </w:rPr>
        <w:t>Београд</w:t>
      </w:r>
      <w:proofErr w:type="spellEnd"/>
      <w:r w:rsidRPr="00AE6A05">
        <w:rPr>
          <w:sz w:val="22"/>
          <w:szCs w:val="22"/>
        </w:rPr>
        <w:t xml:space="preserve">, </w:t>
      </w:r>
      <w:proofErr w:type="spellStart"/>
      <w:r w:rsidRPr="00AE6A05">
        <w:rPr>
          <w:sz w:val="22"/>
          <w:szCs w:val="22"/>
        </w:rPr>
        <w:t>Србија</w:t>
      </w:r>
      <w:proofErr w:type="spellEnd"/>
    </w:p>
    <w:p w14:paraId="447EAC90" w14:textId="77777777" w:rsidR="00E75DF1" w:rsidRPr="00785C87" w:rsidRDefault="00AE6A05" w:rsidP="003504A8">
      <w:pPr>
        <w:pStyle w:val="Blockquote"/>
        <w:spacing w:before="120" w:after="120"/>
        <w:ind w:left="426"/>
        <w:rPr>
          <w:sz w:val="22"/>
          <w:szCs w:val="22"/>
        </w:rPr>
      </w:pPr>
      <w:r>
        <w:rPr>
          <w:sz w:val="22"/>
          <w:szCs w:val="22"/>
        </w:rPr>
        <w:t>ИСО</w:t>
      </w:r>
      <w:r w:rsidR="00CE6311" w:rsidRPr="00CE6311">
        <w:rPr>
          <w:sz w:val="22"/>
          <w:szCs w:val="22"/>
        </w:rPr>
        <w:t xml:space="preserve"> 3166-2</w:t>
      </w:r>
    </w:p>
    <w:p w14:paraId="4AAEDCF7" w14:textId="77777777" w:rsidR="00AE6A05" w:rsidRPr="008E6129" w:rsidRDefault="00EC4EF1" w:rsidP="00AE6A05">
      <w:pPr>
        <w:pStyle w:val="Blockquote"/>
        <w:rPr>
          <w:b/>
          <w:sz w:val="22"/>
          <w:szCs w:val="22"/>
        </w:rPr>
      </w:pPr>
      <w:r>
        <w:rPr>
          <w:b/>
          <w:szCs w:val="24"/>
        </w:rPr>
        <w:t>9</w:t>
      </w:r>
      <w:r w:rsidR="006A2C5E" w:rsidRPr="00C4693B">
        <w:rPr>
          <w:b/>
          <w:szCs w:val="24"/>
        </w:rPr>
        <w:t xml:space="preserve">. </w:t>
      </w:r>
      <w:proofErr w:type="spellStart"/>
      <w:r w:rsidR="00AE6A05" w:rsidRPr="008E6129">
        <w:rPr>
          <w:b/>
          <w:sz w:val="22"/>
          <w:szCs w:val="22"/>
        </w:rPr>
        <w:t>Трајање</w:t>
      </w:r>
      <w:proofErr w:type="spellEnd"/>
      <w:r w:rsidR="00AE6A05" w:rsidRPr="008E6129">
        <w:rPr>
          <w:b/>
          <w:sz w:val="22"/>
          <w:szCs w:val="22"/>
        </w:rPr>
        <w:t xml:space="preserve"> </w:t>
      </w:r>
      <w:proofErr w:type="spellStart"/>
      <w:r w:rsidR="00AE6A05" w:rsidRPr="008E6129">
        <w:rPr>
          <w:b/>
          <w:sz w:val="22"/>
          <w:szCs w:val="22"/>
        </w:rPr>
        <w:t>уговора</w:t>
      </w:r>
      <w:proofErr w:type="spellEnd"/>
    </w:p>
    <w:p w14:paraId="315FC29A" w14:textId="77777777" w:rsidR="006A2C5E" w:rsidRPr="00AE6A05" w:rsidRDefault="00B61E49" w:rsidP="003504A8">
      <w:pPr>
        <w:pStyle w:val="Blockquote"/>
        <w:spacing w:before="120" w:after="120"/>
        <w:ind w:left="426"/>
        <w:rPr>
          <w:sz w:val="22"/>
          <w:szCs w:val="22"/>
        </w:rPr>
      </w:pPr>
      <w:r>
        <w:rPr>
          <w:sz w:val="22"/>
          <w:szCs w:val="22"/>
        </w:rPr>
        <w:t xml:space="preserve">26 </w:t>
      </w:r>
      <w:proofErr w:type="spellStart"/>
      <w:r w:rsidR="00AE6A05">
        <w:rPr>
          <w:sz w:val="22"/>
          <w:szCs w:val="22"/>
        </w:rPr>
        <w:t>месеци</w:t>
      </w:r>
      <w:proofErr w:type="spellEnd"/>
    </w:p>
    <w:p w14:paraId="41B963BD" w14:textId="77777777" w:rsidR="008967B1" w:rsidRPr="008E6129" w:rsidRDefault="004C1A48" w:rsidP="008967B1">
      <w:pPr>
        <w:pStyle w:val="Blockquote"/>
        <w:rPr>
          <w:b/>
          <w:sz w:val="22"/>
          <w:szCs w:val="22"/>
        </w:rPr>
      </w:pPr>
      <w:r w:rsidRPr="00C4693B">
        <w:rPr>
          <w:b/>
          <w:szCs w:val="24"/>
        </w:rPr>
        <w:t>1</w:t>
      </w:r>
      <w:r w:rsidR="00EC4EF1">
        <w:rPr>
          <w:b/>
          <w:szCs w:val="24"/>
        </w:rPr>
        <w:t>0</w:t>
      </w:r>
      <w:r w:rsidRPr="00C4693B">
        <w:rPr>
          <w:b/>
          <w:szCs w:val="24"/>
        </w:rPr>
        <w:t xml:space="preserve">. </w:t>
      </w:r>
      <w:proofErr w:type="spellStart"/>
      <w:r w:rsidR="008967B1" w:rsidRPr="008E6129">
        <w:rPr>
          <w:b/>
          <w:sz w:val="22"/>
          <w:szCs w:val="22"/>
        </w:rPr>
        <w:t>Наручилац</w:t>
      </w:r>
      <w:proofErr w:type="spellEnd"/>
    </w:p>
    <w:p w14:paraId="003422AE" w14:textId="77777777" w:rsidR="008967B1" w:rsidRPr="008967B1" w:rsidRDefault="008967B1" w:rsidP="008967B1">
      <w:pPr>
        <w:pStyle w:val="Blockquote"/>
        <w:rPr>
          <w:sz w:val="22"/>
          <w:szCs w:val="22"/>
        </w:rPr>
      </w:pPr>
      <w:proofErr w:type="spellStart"/>
      <w:r w:rsidRPr="008967B1">
        <w:rPr>
          <w:sz w:val="22"/>
          <w:szCs w:val="22"/>
        </w:rPr>
        <w:t>Републички</w:t>
      </w:r>
      <w:proofErr w:type="spellEnd"/>
      <w:r w:rsidRPr="008967B1">
        <w:rPr>
          <w:sz w:val="22"/>
          <w:szCs w:val="22"/>
        </w:rPr>
        <w:t xml:space="preserve"> </w:t>
      </w:r>
      <w:proofErr w:type="spellStart"/>
      <w:r w:rsidRPr="008967B1">
        <w:rPr>
          <w:sz w:val="22"/>
          <w:szCs w:val="22"/>
        </w:rPr>
        <w:t>завод</w:t>
      </w:r>
      <w:proofErr w:type="spellEnd"/>
      <w:r w:rsidRPr="008967B1">
        <w:rPr>
          <w:sz w:val="22"/>
          <w:szCs w:val="22"/>
        </w:rPr>
        <w:t xml:space="preserve"> </w:t>
      </w:r>
      <w:proofErr w:type="spellStart"/>
      <w:r w:rsidRPr="008967B1">
        <w:rPr>
          <w:sz w:val="22"/>
          <w:szCs w:val="22"/>
        </w:rPr>
        <w:t>за</w:t>
      </w:r>
      <w:proofErr w:type="spellEnd"/>
      <w:r w:rsidRPr="008967B1">
        <w:rPr>
          <w:sz w:val="22"/>
          <w:szCs w:val="22"/>
        </w:rPr>
        <w:t xml:space="preserve"> </w:t>
      </w:r>
      <w:proofErr w:type="spellStart"/>
      <w:r w:rsidRPr="008967B1">
        <w:rPr>
          <w:sz w:val="22"/>
          <w:szCs w:val="22"/>
        </w:rPr>
        <w:t>статистику</w:t>
      </w:r>
      <w:proofErr w:type="spellEnd"/>
      <w:r w:rsidRPr="008967B1">
        <w:rPr>
          <w:sz w:val="22"/>
          <w:szCs w:val="22"/>
        </w:rPr>
        <w:t xml:space="preserve">, </w:t>
      </w:r>
      <w:proofErr w:type="spellStart"/>
      <w:r w:rsidRPr="008967B1">
        <w:rPr>
          <w:sz w:val="22"/>
          <w:szCs w:val="22"/>
        </w:rPr>
        <w:t>Милана</w:t>
      </w:r>
      <w:proofErr w:type="spellEnd"/>
      <w:r w:rsidRPr="008967B1">
        <w:rPr>
          <w:sz w:val="22"/>
          <w:szCs w:val="22"/>
        </w:rPr>
        <w:t xml:space="preserve"> </w:t>
      </w:r>
      <w:proofErr w:type="spellStart"/>
      <w:r w:rsidRPr="008967B1">
        <w:rPr>
          <w:sz w:val="22"/>
          <w:szCs w:val="22"/>
        </w:rPr>
        <w:t>Ракића</w:t>
      </w:r>
      <w:proofErr w:type="spellEnd"/>
      <w:r w:rsidRPr="008967B1">
        <w:rPr>
          <w:sz w:val="22"/>
          <w:szCs w:val="22"/>
        </w:rPr>
        <w:t xml:space="preserve"> 5, </w:t>
      </w:r>
      <w:proofErr w:type="spellStart"/>
      <w:r w:rsidRPr="008967B1">
        <w:rPr>
          <w:sz w:val="22"/>
          <w:szCs w:val="22"/>
        </w:rPr>
        <w:t>Београд</w:t>
      </w:r>
      <w:proofErr w:type="spellEnd"/>
    </w:p>
    <w:p w14:paraId="6B231898" w14:textId="77777777" w:rsidR="004C1A48" w:rsidRPr="00C4693B" w:rsidRDefault="004C1A48" w:rsidP="003504A8">
      <w:pPr>
        <w:spacing w:before="120" w:after="120"/>
        <w:ind w:left="851" w:hanging="425"/>
        <w:outlineLvl w:val="0"/>
        <w:rPr>
          <w:szCs w:val="24"/>
          <w:lang w:val="en-GB"/>
        </w:rPr>
      </w:pPr>
      <w:r w:rsidRPr="00C4693B">
        <w:rPr>
          <w:rStyle w:val="Emphasis"/>
          <w:b/>
          <w:i w:val="0"/>
          <w:szCs w:val="24"/>
          <w:lang w:val="en-GB"/>
        </w:rPr>
        <w:t>1</w:t>
      </w:r>
      <w:r w:rsidR="00EC4EF1">
        <w:rPr>
          <w:rStyle w:val="Emphasis"/>
          <w:b/>
          <w:i w:val="0"/>
          <w:szCs w:val="24"/>
          <w:lang w:val="en-GB"/>
        </w:rPr>
        <w:t>1</w:t>
      </w:r>
      <w:r w:rsidRPr="00C4693B">
        <w:rPr>
          <w:rStyle w:val="Emphasis"/>
          <w:b/>
          <w:i w:val="0"/>
          <w:szCs w:val="24"/>
          <w:lang w:val="en-GB"/>
        </w:rPr>
        <w:t>.</w:t>
      </w:r>
      <w:r w:rsidR="008967B1">
        <w:rPr>
          <w:rStyle w:val="Emphasis"/>
          <w:b/>
          <w:i w:val="0"/>
          <w:szCs w:val="24"/>
        </w:rPr>
        <w:t xml:space="preserve"> </w:t>
      </w:r>
      <w:proofErr w:type="spellStart"/>
      <w:r w:rsidR="008967B1">
        <w:rPr>
          <w:rStyle w:val="Strong"/>
          <w:szCs w:val="24"/>
        </w:rPr>
        <w:t>Правни</w:t>
      </w:r>
      <w:proofErr w:type="spellEnd"/>
      <w:r w:rsidR="008967B1">
        <w:rPr>
          <w:rStyle w:val="Strong"/>
          <w:szCs w:val="24"/>
        </w:rPr>
        <w:t xml:space="preserve"> </w:t>
      </w:r>
      <w:proofErr w:type="spellStart"/>
      <w:r w:rsidR="008967B1">
        <w:rPr>
          <w:rStyle w:val="Strong"/>
          <w:szCs w:val="24"/>
        </w:rPr>
        <w:t>основ</w:t>
      </w:r>
      <w:proofErr w:type="spellEnd"/>
      <w:r w:rsidR="00444BC1">
        <w:rPr>
          <w:rStyle w:val="Strong"/>
          <w:szCs w:val="24"/>
          <w:lang w:val="en-GB"/>
        </w:rPr>
        <w:t xml:space="preserve"> </w:t>
      </w:r>
    </w:p>
    <w:p w14:paraId="3C735F94" w14:textId="633D10C8" w:rsidR="00444BC1" w:rsidRPr="008967B1" w:rsidRDefault="00F833DA" w:rsidP="00F833DA">
      <w:pPr>
        <w:pStyle w:val="Blockquote"/>
        <w:ind w:left="851" w:hanging="131"/>
        <w:jc w:val="both"/>
      </w:pPr>
      <w:r>
        <w:rPr>
          <w:lang w:val="sr-Cyrl-RS"/>
        </w:rPr>
        <w:t xml:space="preserve">  </w:t>
      </w:r>
      <w:proofErr w:type="spellStart"/>
      <w:r w:rsidR="00444BC1" w:rsidRPr="008E6129">
        <w:t>Уредба</w:t>
      </w:r>
      <w:proofErr w:type="spellEnd"/>
      <w:r w:rsidR="00444BC1" w:rsidRPr="008E6129">
        <w:t xml:space="preserve"> (ЕУ) </w:t>
      </w:r>
      <w:proofErr w:type="spellStart"/>
      <w:r w:rsidR="00444BC1" w:rsidRPr="008E6129">
        <w:t>бр</w:t>
      </w:r>
      <w:proofErr w:type="spellEnd"/>
      <w:r w:rsidR="00444BC1" w:rsidRPr="008E6129">
        <w:t xml:space="preserve">. 236/2014 </w:t>
      </w:r>
      <w:proofErr w:type="spellStart"/>
      <w:r w:rsidR="00444BC1" w:rsidRPr="008E6129">
        <w:t>Европског</w:t>
      </w:r>
      <w:proofErr w:type="spellEnd"/>
      <w:r w:rsidR="00444BC1" w:rsidRPr="008E6129">
        <w:t xml:space="preserve"> </w:t>
      </w:r>
      <w:proofErr w:type="spellStart"/>
      <w:r w:rsidR="00444BC1" w:rsidRPr="008E6129">
        <w:t>парламента</w:t>
      </w:r>
      <w:proofErr w:type="spellEnd"/>
      <w:r w:rsidR="00444BC1" w:rsidRPr="008E6129">
        <w:t xml:space="preserve"> и </w:t>
      </w:r>
      <w:proofErr w:type="spellStart"/>
      <w:r w:rsidR="00444BC1" w:rsidRPr="008E6129">
        <w:t>С</w:t>
      </w:r>
      <w:r w:rsidR="00444BC1">
        <w:t>авета</w:t>
      </w:r>
      <w:proofErr w:type="spellEnd"/>
      <w:r w:rsidR="00444BC1">
        <w:t xml:space="preserve"> </w:t>
      </w:r>
      <w:proofErr w:type="spellStart"/>
      <w:r w:rsidR="00444BC1">
        <w:t>од</w:t>
      </w:r>
      <w:proofErr w:type="spellEnd"/>
      <w:r w:rsidR="00444BC1">
        <w:t xml:space="preserve"> 11. </w:t>
      </w:r>
      <w:proofErr w:type="spellStart"/>
      <w:r w:rsidR="00444BC1">
        <w:t>марта</w:t>
      </w:r>
      <w:proofErr w:type="spellEnd"/>
      <w:r w:rsidR="00444BC1">
        <w:t xml:space="preserve"> 2014. </w:t>
      </w:r>
      <w:proofErr w:type="spellStart"/>
      <w:r w:rsidR="00444BC1">
        <w:t>Године</w:t>
      </w:r>
      <w:proofErr w:type="spellEnd"/>
      <w:r w:rsidR="00444BC1">
        <w:t xml:space="preserve"> </w:t>
      </w:r>
      <w:proofErr w:type="spellStart"/>
      <w:r w:rsidR="00444BC1" w:rsidRPr="008E6129">
        <w:t>којом</w:t>
      </w:r>
      <w:proofErr w:type="spellEnd"/>
      <w:r w:rsidR="00444BC1" w:rsidRPr="008E6129">
        <w:t xml:space="preserve"> </w:t>
      </w:r>
      <w:proofErr w:type="spellStart"/>
      <w:r w:rsidR="00444BC1" w:rsidRPr="008E6129">
        <w:t>се</w:t>
      </w:r>
      <w:proofErr w:type="spellEnd"/>
      <w:r w:rsidR="00444BC1" w:rsidRPr="008E6129">
        <w:t xml:space="preserve"> </w:t>
      </w:r>
      <w:proofErr w:type="spellStart"/>
      <w:r w:rsidR="00444BC1" w:rsidRPr="008E6129">
        <w:t>утврђују</w:t>
      </w:r>
      <w:proofErr w:type="spellEnd"/>
      <w:r w:rsidR="00444BC1" w:rsidRPr="008E6129">
        <w:t xml:space="preserve"> </w:t>
      </w:r>
      <w:proofErr w:type="spellStart"/>
      <w:r w:rsidR="00444BC1" w:rsidRPr="008E6129">
        <w:t>заједничка</w:t>
      </w:r>
      <w:proofErr w:type="spellEnd"/>
      <w:r w:rsidR="00444BC1" w:rsidRPr="008E6129">
        <w:t xml:space="preserve"> </w:t>
      </w:r>
      <w:proofErr w:type="spellStart"/>
      <w:r w:rsidR="00444BC1" w:rsidRPr="008E6129">
        <w:t>правила</w:t>
      </w:r>
      <w:proofErr w:type="spellEnd"/>
      <w:r w:rsidR="00444BC1" w:rsidRPr="008E6129">
        <w:t xml:space="preserve"> и </w:t>
      </w:r>
      <w:proofErr w:type="spellStart"/>
      <w:r w:rsidR="00444BC1" w:rsidRPr="008E6129">
        <w:t>поступци</w:t>
      </w:r>
      <w:proofErr w:type="spellEnd"/>
      <w:r w:rsidR="00444BC1" w:rsidRPr="008E6129">
        <w:t xml:space="preserve"> </w:t>
      </w:r>
      <w:proofErr w:type="spellStart"/>
      <w:r w:rsidR="00444BC1" w:rsidRPr="008E6129">
        <w:t>за</w:t>
      </w:r>
      <w:proofErr w:type="spellEnd"/>
      <w:r w:rsidR="00444BC1" w:rsidRPr="008E6129">
        <w:t xml:space="preserve"> </w:t>
      </w:r>
      <w:proofErr w:type="spellStart"/>
      <w:r w:rsidR="00444BC1" w:rsidRPr="008E6129">
        <w:t>примену</w:t>
      </w:r>
      <w:proofErr w:type="spellEnd"/>
      <w:r w:rsidR="00444BC1" w:rsidRPr="008E6129">
        <w:t xml:space="preserve"> </w:t>
      </w:r>
      <w:proofErr w:type="spellStart"/>
      <w:r w:rsidR="00444BC1" w:rsidRPr="008E6129">
        <w:t>инструмената</w:t>
      </w:r>
      <w:proofErr w:type="spellEnd"/>
      <w:r w:rsidR="00444BC1" w:rsidRPr="008E6129">
        <w:t xml:space="preserve"> </w:t>
      </w:r>
      <w:proofErr w:type="spellStart"/>
      <w:r w:rsidR="00444BC1" w:rsidRPr="008E6129">
        <w:t>Уније</w:t>
      </w:r>
      <w:proofErr w:type="spellEnd"/>
      <w:r w:rsidR="00444BC1" w:rsidRPr="008E6129">
        <w:t xml:space="preserve"> </w:t>
      </w:r>
      <w:proofErr w:type="spellStart"/>
      <w:r w:rsidR="00444BC1" w:rsidRPr="008E6129">
        <w:t>за</w:t>
      </w:r>
      <w:proofErr w:type="spellEnd"/>
      <w:r w:rsidR="00444BC1" w:rsidRPr="008E6129">
        <w:t xml:space="preserve"> </w:t>
      </w:r>
      <w:proofErr w:type="spellStart"/>
      <w:r w:rsidR="00444BC1" w:rsidRPr="008E6129">
        <w:t>финансирање</w:t>
      </w:r>
      <w:proofErr w:type="spellEnd"/>
      <w:r w:rsidR="00444BC1" w:rsidRPr="008E6129">
        <w:t xml:space="preserve"> </w:t>
      </w:r>
      <w:proofErr w:type="spellStart"/>
      <w:r w:rsidR="00444BC1" w:rsidRPr="008E6129">
        <w:t>спољне</w:t>
      </w:r>
      <w:proofErr w:type="spellEnd"/>
      <w:r w:rsidR="00444BC1" w:rsidRPr="008E6129">
        <w:t xml:space="preserve"> </w:t>
      </w:r>
      <w:proofErr w:type="spellStart"/>
      <w:r w:rsidR="00444BC1" w:rsidRPr="008E6129">
        <w:t>акције</w:t>
      </w:r>
      <w:proofErr w:type="spellEnd"/>
      <w:r w:rsidR="00444BC1" w:rsidRPr="008E6129">
        <w:t xml:space="preserve"> и </w:t>
      </w:r>
      <w:proofErr w:type="spellStart"/>
      <w:r w:rsidR="00444BC1" w:rsidRPr="008E6129">
        <w:t>Уговора</w:t>
      </w:r>
      <w:proofErr w:type="spellEnd"/>
      <w:r w:rsidR="00444BC1" w:rsidRPr="008E6129">
        <w:t xml:space="preserve"> о </w:t>
      </w:r>
      <w:proofErr w:type="spellStart"/>
      <w:r w:rsidR="00444BC1" w:rsidRPr="008E6129">
        <w:t>гранту</w:t>
      </w:r>
      <w:proofErr w:type="spellEnd"/>
      <w:r w:rsidR="00444BC1" w:rsidRPr="008E6129">
        <w:t xml:space="preserve"> </w:t>
      </w:r>
      <w:proofErr w:type="spellStart"/>
      <w:r w:rsidR="00444BC1" w:rsidRPr="008E6129">
        <w:t>бр</w:t>
      </w:r>
      <w:proofErr w:type="spellEnd"/>
      <w:r w:rsidR="00444BC1" w:rsidRPr="008E6129">
        <w:t xml:space="preserve">. 2019 / 408-825 </w:t>
      </w:r>
      <w:proofErr w:type="spellStart"/>
      <w:r w:rsidR="00444BC1" w:rsidRPr="008E6129">
        <w:t>од</w:t>
      </w:r>
      <w:proofErr w:type="spellEnd"/>
      <w:r w:rsidR="00444BC1" w:rsidRPr="008E6129">
        <w:t xml:space="preserve"> 22.7.2019</w:t>
      </w:r>
      <w:r w:rsidR="00444BC1">
        <w:t>.</w:t>
      </w:r>
      <w:r w:rsidR="00444BC1" w:rsidRPr="008E6129">
        <w:t xml:space="preserve"> ЕУ </w:t>
      </w:r>
      <w:proofErr w:type="spellStart"/>
      <w:r w:rsidR="00444BC1" w:rsidRPr="008E6129">
        <w:t>за</w:t>
      </w:r>
      <w:proofErr w:type="spellEnd"/>
      <w:r w:rsidR="00444BC1" w:rsidRPr="008E6129">
        <w:t xml:space="preserve"> </w:t>
      </w:r>
      <w:proofErr w:type="spellStart"/>
      <w:r w:rsidR="00444BC1" w:rsidRPr="008E6129">
        <w:t>развој</w:t>
      </w:r>
      <w:proofErr w:type="spellEnd"/>
      <w:r w:rsidR="00444BC1" w:rsidRPr="008E6129">
        <w:t xml:space="preserve"> </w:t>
      </w:r>
      <w:proofErr w:type="spellStart"/>
      <w:r w:rsidR="00444BC1" w:rsidRPr="008E6129">
        <w:t>статистике</w:t>
      </w:r>
      <w:proofErr w:type="spellEnd"/>
      <w:r w:rsidR="00444BC1" w:rsidRPr="008E6129">
        <w:t xml:space="preserve"> у </w:t>
      </w:r>
      <w:proofErr w:type="spellStart"/>
      <w:r w:rsidR="00444BC1" w:rsidRPr="008E6129">
        <w:t>Србији</w:t>
      </w:r>
      <w:proofErr w:type="spellEnd"/>
      <w:r w:rsidR="008967B1">
        <w:t>.</w:t>
      </w:r>
    </w:p>
    <w:sectPr w:rsidR="00444BC1" w:rsidRPr="008967B1" w:rsidSect="00C63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40" w:bottom="1440" w:left="1440" w:header="1440" w:footer="62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334B8" w14:textId="77777777" w:rsidR="00A336B6" w:rsidRDefault="00A336B6">
      <w:r>
        <w:separator/>
      </w:r>
    </w:p>
  </w:endnote>
  <w:endnote w:type="continuationSeparator" w:id="0">
    <w:p w14:paraId="29C962B1" w14:textId="77777777" w:rsidR="00A336B6" w:rsidRDefault="00A3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9FA5E" w14:textId="77777777" w:rsidR="004C31BA" w:rsidRDefault="004C31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A2AA" w14:textId="77777777" w:rsidR="004B126D" w:rsidRPr="00FC4489" w:rsidRDefault="00550F8E" w:rsidP="00A079DD">
    <w:pPr>
      <w:pStyle w:val="Footer"/>
      <w:tabs>
        <w:tab w:val="clear" w:pos="4320"/>
        <w:tab w:val="clear" w:pos="8640"/>
        <w:tab w:val="left" w:pos="600"/>
        <w:tab w:val="right" w:pos="9356"/>
      </w:tabs>
      <w:spacing w:before="120" w:after="0"/>
      <w:rPr>
        <w:b/>
        <w:lang w:val="en-GB"/>
      </w:rPr>
    </w:pPr>
    <w:r>
      <w:rPr>
        <w:b/>
        <w:sz w:val="18"/>
        <w:szCs w:val="18"/>
        <w:lang w:val="en-GB"/>
      </w:rPr>
      <w:t>July 2019</w:t>
    </w:r>
  </w:p>
  <w:p w14:paraId="7A29620B" w14:textId="77777777" w:rsidR="00400BBC" w:rsidRPr="00400BBC" w:rsidRDefault="00DF788A" w:rsidP="006271F0">
    <w:pPr>
      <w:pStyle w:val="Footer"/>
      <w:tabs>
        <w:tab w:val="clear" w:pos="4320"/>
        <w:tab w:val="clear" w:pos="8640"/>
        <w:tab w:val="right" w:pos="9356"/>
      </w:tabs>
      <w:spacing w:before="0" w:after="0"/>
      <w:rPr>
        <w:sz w:val="18"/>
        <w:szCs w:val="18"/>
      </w:rPr>
    </w:pPr>
    <w:r w:rsidRPr="00AA17E6">
      <w:rPr>
        <w:rStyle w:val="PageNumber"/>
        <w:sz w:val="18"/>
        <w:szCs w:val="18"/>
      </w:rPr>
      <w:fldChar w:fldCharType="begin"/>
    </w:r>
    <w:r w:rsidR="00AA17E6" w:rsidRPr="00AA17E6">
      <w:rPr>
        <w:rStyle w:val="PageNumber"/>
        <w:sz w:val="18"/>
        <w:szCs w:val="18"/>
      </w:rPr>
      <w:instrText xml:space="preserve"> FILENAME </w:instrText>
    </w:r>
    <w:r w:rsidRPr="00AA17E6">
      <w:rPr>
        <w:rStyle w:val="PageNumber"/>
        <w:sz w:val="18"/>
        <w:szCs w:val="18"/>
      </w:rPr>
      <w:fldChar w:fldCharType="separate"/>
    </w:r>
    <w:r w:rsidR="006271F0">
      <w:rPr>
        <w:rStyle w:val="PageNumber"/>
        <w:noProof/>
        <w:sz w:val="18"/>
        <w:szCs w:val="18"/>
      </w:rPr>
      <w:t>b14b_awardnotice_en.doc</w:t>
    </w:r>
    <w:r w:rsidRPr="00AA17E6">
      <w:rPr>
        <w:rStyle w:val="PageNumber"/>
        <w:sz w:val="18"/>
        <w:szCs w:val="18"/>
      </w:rPr>
      <w:fldChar w:fldCharType="end"/>
    </w:r>
    <w:r w:rsidR="006271F0">
      <w:rPr>
        <w:rStyle w:val="PageNumber"/>
        <w:sz w:val="18"/>
        <w:szCs w:val="18"/>
      </w:rPr>
      <w:tab/>
    </w:r>
    <w:r w:rsidR="006271F0" w:rsidRPr="00AA17E6">
      <w:rPr>
        <w:sz w:val="18"/>
        <w:szCs w:val="18"/>
        <w:lang w:val="en-GB"/>
      </w:rPr>
      <w:t xml:space="preserve">Page </w:t>
    </w:r>
    <w:r w:rsidRPr="00AA17E6">
      <w:rPr>
        <w:rStyle w:val="PageNumber"/>
        <w:sz w:val="18"/>
        <w:szCs w:val="18"/>
      </w:rPr>
      <w:fldChar w:fldCharType="begin"/>
    </w:r>
    <w:r w:rsidR="006271F0" w:rsidRPr="00AA17E6">
      <w:rPr>
        <w:rStyle w:val="PageNumber"/>
        <w:sz w:val="18"/>
        <w:szCs w:val="18"/>
      </w:rPr>
      <w:instrText xml:space="preserve"> PAGE </w:instrText>
    </w:r>
    <w:r w:rsidRPr="00AA17E6">
      <w:rPr>
        <w:rStyle w:val="PageNumber"/>
        <w:sz w:val="18"/>
        <w:szCs w:val="18"/>
      </w:rPr>
      <w:fldChar w:fldCharType="separate"/>
    </w:r>
    <w:r w:rsidR="008967B1">
      <w:rPr>
        <w:rStyle w:val="PageNumber"/>
        <w:noProof/>
        <w:sz w:val="18"/>
        <w:szCs w:val="18"/>
      </w:rPr>
      <w:t>1</w:t>
    </w:r>
    <w:r w:rsidRPr="00AA17E6">
      <w:rPr>
        <w:rStyle w:val="PageNumber"/>
        <w:sz w:val="18"/>
        <w:szCs w:val="18"/>
      </w:rPr>
      <w:fldChar w:fldCharType="end"/>
    </w:r>
    <w:r w:rsidR="006271F0" w:rsidRPr="00AA17E6">
      <w:rPr>
        <w:rStyle w:val="PageNumber"/>
        <w:sz w:val="18"/>
        <w:szCs w:val="18"/>
      </w:rPr>
      <w:t xml:space="preserve"> of </w:t>
    </w:r>
    <w:r w:rsidRPr="00AA17E6">
      <w:rPr>
        <w:rStyle w:val="PageNumber"/>
        <w:sz w:val="18"/>
        <w:szCs w:val="18"/>
      </w:rPr>
      <w:fldChar w:fldCharType="begin"/>
    </w:r>
    <w:r w:rsidR="006271F0" w:rsidRPr="00AA17E6">
      <w:rPr>
        <w:rStyle w:val="PageNumber"/>
        <w:sz w:val="18"/>
        <w:szCs w:val="18"/>
      </w:rPr>
      <w:instrText xml:space="preserve"> NUMPAGES </w:instrText>
    </w:r>
    <w:r w:rsidRPr="00AA17E6">
      <w:rPr>
        <w:rStyle w:val="PageNumber"/>
        <w:sz w:val="18"/>
        <w:szCs w:val="18"/>
      </w:rPr>
      <w:fldChar w:fldCharType="separate"/>
    </w:r>
    <w:r w:rsidR="008967B1">
      <w:rPr>
        <w:rStyle w:val="PageNumber"/>
        <w:noProof/>
        <w:sz w:val="18"/>
        <w:szCs w:val="18"/>
      </w:rPr>
      <w:t>2</w:t>
    </w:r>
    <w:r w:rsidRPr="00AA17E6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AB7FF" w14:textId="77777777" w:rsidR="004C31BA" w:rsidRDefault="004C31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D4EE" w14:textId="77777777" w:rsidR="00A336B6" w:rsidRDefault="00A336B6">
      <w:r>
        <w:separator/>
      </w:r>
    </w:p>
  </w:footnote>
  <w:footnote w:type="continuationSeparator" w:id="0">
    <w:p w14:paraId="29D391D1" w14:textId="77777777" w:rsidR="00A336B6" w:rsidRDefault="00A3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A9CD" w14:textId="77777777" w:rsidR="004C31BA" w:rsidRDefault="004C3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751E" w14:textId="77777777" w:rsidR="004C31BA" w:rsidRDefault="004C3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BA6A" w14:textId="77777777" w:rsidR="004C31BA" w:rsidRDefault="004C3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B561F9D"/>
    <w:multiLevelType w:val="hybridMultilevel"/>
    <w:tmpl w:val="E5A6A264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8344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658417073">
    <w:abstractNumId w:val="2"/>
  </w:num>
  <w:num w:numId="3" w16cid:durableId="680014785">
    <w:abstractNumId w:val="2"/>
  </w:num>
  <w:num w:numId="4" w16cid:durableId="189022207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162334721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42229431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1966616695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770273897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108241161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 w16cid:durableId="11868720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204689"/>
    <w:rsid w:val="00005481"/>
    <w:rsid w:val="00037386"/>
    <w:rsid w:val="00044B5B"/>
    <w:rsid w:val="000771A8"/>
    <w:rsid w:val="00083071"/>
    <w:rsid w:val="000D24D6"/>
    <w:rsid w:val="00123F97"/>
    <w:rsid w:val="001240E3"/>
    <w:rsid w:val="00132ECC"/>
    <w:rsid w:val="0015145A"/>
    <w:rsid w:val="00152A77"/>
    <w:rsid w:val="00157B2F"/>
    <w:rsid w:val="001B6536"/>
    <w:rsid w:val="001B71FE"/>
    <w:rsid w:val="001F0920"/>
    <w:rsid w:val="00204689"/>
    <w:rsid w:val="00225B23"/>
    <w:rsid w:val="002624B4"/>
    <w:rsid w:val="002A3889"/>
    <w:rsid w:val="002B1BC9"/>
    <w:rsid w:val="002C50C7"/>
    <w:rsid w:val="00324D2D"/>
    <w:rsid w:val="003504A8"/>
    <w:rsid w:val="00360176"/>
    <w:rsid w:val="003A12C6"/>
    <w:rsid w:val="003B1395"/>
    <w:rsid w:val="00400BBC"/>
    <w:rsid w:val="00432CCB"/>
    <w:rsid w:val="00444BC1"/>
    <w:rsid w:val="00485C82"/>
    <w:rsid w:val="004875B1"/>
    <w:rsid w:val="00493146"/>
    <w:rsid w:val="004A7F86"/>
    <w:rsid w:val="004B126D"/>
    <w:rsid w:val="004C1A48"/>
    <w:rsid w:val="004C31BA"/>
    <w:rsid w:val="0051522D"/>
    <w:rsid w:val="00550F8E"/>
    <w:rsid w:val="00553EFB"/>
    <w:rsid w:val="005955EB"/>
    <w:rsid w:val="005974EB"/>
    <w:rsid w:val="005A4D2F"/>
    <w:rsid w:val="005E0182"/>
    <w:rsid w:val="00602E0A"/>
    <w:rsid w:val="00615F43"/>
    <w:rsid w:val="006271F0"/>
    <w:rsid w:val="006743EB"/>
    <w:rsid w:val="00695BB0"/>
    <w:rsid w:val="006A2C5E"/>
    <w:rsid w:val="006D1592"/>
    <w:rsid w:val="00727476"/>
    <w:rsid w:val="00730E67"/>
    <w:rsid w:val="0074795C"/>
    <w:rsid w:val="007620C4"/>
    <w:rsid w:val="00785C87"/>
    <w:rsid w:val="007B7D73"/>
    <w:rsid w:val="007C5653"/>
    <w:rsid w:val="007E5A36"/>
    <w:rsid w:val="00872D65"/>
    <w:rsid w:val="0087529C"/>
    <w:rsid w:val="0089425A"/>
    <w:rsid w:val="008967B1"/>
    <w:rsid w:val="008A58FC"/>
    <w:rsid w:val="008D6568"/>
    <w:rsid w:val="008E2772"/>
    <w:rsid w:val="008F1FB7"/>
    <w:rsid w:val="00920FA5"/>
    <w:rsid w:val="00925DA7"/>
    <w:rsid w:val="00954862"/>
    <w:rsid w:val="00971E53"/>
    <w:rsid w:val="009C5444"/>
    <w:rsid w:val="009F7BFA"/>
    <w:rsid w:val="00A05BC2"/>
    <w:rsid w:val="00A079DD"/>
    <w:rsid w:val="00A26A74"/>
    <w:rsid w:val="00A336B6"/>
    <w:rsid w:val="00A832D3"/>
    <w:rsid w:val="00A921A3"/>
    <w:rsid w:val="00AA17E6"/>
    <w:rsid w:val="00AC12C6"/>
    <w:rsid w:val="00AC392C"/>
    <w:rsid w:val="00AE6A05"/>
    <w:rsid w:val="00B237C9"/>
    <w:rsid w:val="00B26513"/>
    <w:rsid w:val="00B37211"/>
    <w:rsid w:val="00B609FD"/>
    <w:rsid w:val="00B61E49"/>
    <w:rsid w:val="00B7633C"/>
    <w:rsid w:val="00BB06FB"/>
    <w:rsid w:val="00BB255F"/>
    <w:rsid w:val="00BC1F5E"/>
    <w:rsid w:val="00BF48F1"/>
    <w:rsid w:val="00BF6010"/>
    <w:rsid w:val="00C310DE"/>
    <w:rsid w:val="00C34E0D"/>
    <w:rsid w:val="00C4693B"/>
    <w:rsid w:val="00C63FAD"/>
    <w:rsid w:val="00C662EA"/>
    <w:rsid w:val="00C73868"/>
    <w:rsid w:val="00C83618"/>
    <w:rsid w:val="00CE6311"/>
    <w:rsid w:val="00D10E4C"/>
    <w:rsid w:val="00D44DFE"/>
    <w:rsid w:val="00DD56F3"/>
    <w:rsid w:val="00DE1B65"/>
    <w:rsid w:val="00DE5C70"/>
    <w:rsid w:val="00DF763D"/>
    <w:rsid w:val="00DF788A"/>
    <w:rsid w:val="00E36C53"/>
    <w:rsid w:val="00E6285C"/>
    <w:rsid w:val="00E7539F"/>
    <w:rsid w:val="00E75DF1"/>
    <w:rsid w:val="00E83E08"/>
    <w:rsid w:val="00EB6BE7"/>
    <w:rsid w:val="00EC4EF1"/>
    <w:rsid w:val="00ED2356"/>
    <w:rsid w:val="00EE39A2"/>
    <w:rsid w:val="00F27EAD"/>
    <w:rsid w:val="00F37258"/>
    <w:rsid w:val="00F452E9"/>
    <w:rsid w:val="00F64441"/>
    <w:rsid w:val="00F833DA"/>
    <w:rsid w:val="00F859A9"/>
    <w:rsid w:val="00F95667"/>
    <w:rsid w:val="00FC4489"/>
    <w:rsid w:val="00FC7852"/>
    <w:rsid w:val="00FF0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5C35134"/>
  <w15:docId w15:val="{08FE4FE8-1978-41AA-8E34-0DFC5350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788A"/>
    <w:pPr>
      <w:widowControl w:val="0"/>
      <w:spacing w:before="100" w:after="100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DF788A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DF788A"/>
    <w:pPr>
      <w:spacing w:before="0" w:after="0"/>
      <w:ind w:left="360"/>
    </w:pPr>
  </w:style>
  <w:style w:type="character" w:customStyle="1" w:styleId="Definition">
    <w:name w:val="Definition"/>
    <w:rsid w:val="00DF788A"/>
    <w:rPr>
      <w:i/>
    </w:rPr>
  </w:style>
  <w:style w:type="paragraph" w:customStyle="1" w:styleId="H1">
    <w:name w:val="H1"/>
    <w:basedOn w:val="Normal"/>
    <w:next w:val="Normal"/>
    <w:rsid w:val="00DF788A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DF788A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DF788A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DF788A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DF788A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DF788A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DF788A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DF788A"/>
    <w:pPr>
      <w:ind w:left="360" w:right="360"/>
    </w:pPr>
  </w:style>
  <w:style w:type="character" w:customStyle="1" w:styleId="CITE">
    <w:name w:val="CITE"/>
    <w:rsid w:val="00DF788A"/>
    <w:rPr>
      <w:i/>
    </w:rPr>
  </w:style>
  <w:style w:type="character" w:customStyle="1" w:styleId="CODE">
    <w:name w:val="CODE"/>
    <w:rsid w:val="00DF788A"/>
    <w:rPr>
      <w:rFonts w:ascii="Courier New" w:hAnsi="Courier New"/>
      <w:sz w:val="20"/>
    </w:rPr>
  </w:style>
  <w:style w:type="character" w:styleId="Emphasis">
    <w:name w:val="Emphasis"/>
    <w:qFormat/>
    <w:rsid w:val="00DF788A"/>
    <w:rPr>
      <w:i/>
    </w:rPr>
  </w:style>
  <w:style w:type="character" w:styleId="Hyperlink">
    <w:name w:val="Hyperlink"/>
    <w:rsid w:val="00DF788A"/>
    <w:rPr>
      <w:color w:val="0000FF"/>
      <w:u w:val="single"/>
    </w:rPr>
  </w:style>
  <w:style w:type="character" w:styleId="FollowedHyperlink">
    <w:name w:val="FollowedHyperlink"/>
    <w:rsid w:val="00DF788A"/>
    <w:rPr>
      <w:color w:val="800080"/>
      <w:u w:val="single"/>
    </w:rPr>
  </w:style>
  <w:style w:type="character" w:customStyle="1" w:styleId="Keyboard">
    <w:name w:val="Keyboard"/>
    <w:rsid w:val="00DF788A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DF788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rsid w:val="00DF788A"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rsid w:val="00DF788A"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sid w:val="00DF788A"/>
    <w:rPr>
      <w:rFonts w:ascii="Courier New" w:hAnsi="Courier New"/>
    </w:rPr>
  </w:style>
  <w:style w:type="character" w:styleId="Strong">
    <w:name w:val="Strong"/>
    <w:qFormat/>
    <w:rsid w:val="00DF788A"/>
    <w:rPr>
      <w:b/>
    </w:rPr>
  </w:style>
  <w:style w:type="character" w:customStyle="1" w:styleId="Typewriter">
    <w:name w:val="Typewriter"/>
    <w:rsid w:val="00DF788A"/>
    <w:rPr>
      <w:rFonts w:ascii="Courier New" w:hAnsi="Courier New"/>
      <w:sz w:val="20"/>
    </w:rPr>
  </w:style>
  <w:style w:type="character" w:customStyle="1" w:styleId="Variable">
    <w:name w:val="Variable"/>
    <w:rsid w:val="00DF788A"/>
    <w:rPr>
      <w:i/>
    </w:rPr>
  </w:style>
  <w:style w:type="character" w:customStyle="1" w:styleId="HTMLMarkup">
    <w:name w:val="HTML Markup"/>
    <w:rsid w:val="00DF788A"/>
    <w:rPr>
      <w:vanish/>
      <w:color w:val="FF0000"/>
    </w:rPr>
  </w:style>
  <w:style w:type="character" w:customStyle="1" w:styleId="Comment">
    <w:name w:val="Comment"/>
    <w:rsid w:val="00DF788A"/>
    <w:rPr>
      <w:vanish/>
    </w:rPr>
  </w:style>
  <w:style w:type="paragraph" w:styleId="DocumentMap">
    <w:name w:val="Document Map"/>
    <w:basedOn w:val="Normal"/>
    <w:semiHidden/>
    <w:rsid w:val="00DF788A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DF7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78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788A"/>
  </w:style>
  <w:style w:type="paragraph" w:styleId="BalloonText">
    <w:name w:val="Balloon Text"/>
    <w:basedOn w:val="Normal"/>
    <w:semiHidden/>
    <w:rsid w:val="00400BBC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EC4EF1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paragraph" w:customStyle="1" w:styleId="PRAGHeading2">
    <w:name w:val="PRAG Heading 2"/>
    <w:basedOn w:val="Normal"/>
    <w:rsid w:val="002A3889"/>
    <w:pPr>
      <w:numPr>
        <w:numId w:val="10"/>
      </w:numPr>
      <w:snapToGrid w:val="0"/>
    </w:pPr>
    <w:rPr>
      <w:snapToGrid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F9965-FF4A-4EEF-BBEB-6F0469DD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Award notice - services</vt:lpstr>
    </vt:vector>
  </TitlesOfParts>
  <Company> 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Award notice - services</dc:title>
  <dc:subject/>
  <dc:creator>ramatje</dc:creator>
  <cp:keywords/>
  <cp:lastModifiedBy>Mladen Velickovic</cp:lastModifiedBy>
  <cp:revision>12</cp:revision>
  <cp:lastPrinted>2000-12-14T11:55:00Z</cp:lastPrinted>
  <dcterms:created xsi:type="dcterms:W3CDTF">2018-12-18T11:32:00Z</dcterms:created>
  <dcterms:modified xsi:type="dcterms:W3CDTF">2022-05-23T05:51:00Z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72685723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